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4FDCCB9C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013F27">
        <w:rPr>
          <w:rFonts w:ascii="Times New Roman" w:hAnsi="Times New Roman"/>
          <w:color w:val="000000"/>
          <w:sz w:val="24"/>
          <w:szCs w:val="24"/>
          <w:lang w:bidi="ru-RU"/>
        </w:rPr>
        <w:t>Основы теории национальной безопасности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85094FF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670FBAA" w14:textId="77777777" w:rsidR="0063552B" w:rsidRPr="005B3236" w:rsidRDefault="0063552B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34247174" w:rsidR="005B3236" w:rsidRPr="005B3236" w:rsidRDefault="005B3236" w:rsidP="00B33159">
      <w:pPr>
        <w:tabs>
          <w:tab w:val="left" w:pos="5812"/>
        </w:tabs>
        <w:spacing w:after="0" w:line="320" w:lineRule="exact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684059E9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54743" w:rsidRPr="00E54743">
        <w:rPr>
          <w:rFonts w:ascii="Times New Roman" w:hAnsi="Times New Roman"/>
          <w:b/>
          <w:sz w:val="28"/>
          <w:szCs w:val="28"/>
        </w:rPr>
        <w:t>ОСНОВЫ ТЕОРИИ НАЦИОНАЛЬНОЙ БЕЗОПАСНОСТИ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EEDE03E" w14:textId="46911C07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AB243FB" w14:textId="50DD9248" w:rsidR="0063552B" w:rsidRPr="005B3236" w:rsidRDefault="0063552B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7556"/>
        <w:gridCol w:w="1115"/>
      </w:tblGrid>
      <w:tr w:rsidR="00EC5534" w:rsidRPr="00EC5534" w14:paraId="2C3A598C" w14:textId="77777777" w:rsidTr="00E8493B">
        <w:trPr>
          <w:trHeight w:val="475"/>
        </w:trPr>
        <w:tc>
          <w:tcPr>
            <w:tcW w:w="673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56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8493B" w:rsidRPr="00EC5534" w14:paraId="5DFC4F02" w14:textId="77777777" w:rsidTr="00E8493B">
        <w:trPr>
          <w:trHeight w:val="243"/>
        </w:trPr>
        <w:tc>
          <w:tcPr>
            <w:tcW w:w="673" w:type="dxa"/>
            <w:shd w:val="clear" w:color="auto" w:fill="auto"/>
          </w:tcPr>
          <w:p w14:paraId="558A21E8" w14:textId="77777777" w:rsidR="00E8493B" w:rsidRPr="00EC5534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556" w:type="dxa"/>
            <w:shd w:val="clear" w:color="auto" w:fill="auto"/>
          </w:tcPr>
          <w:p w14:paraId="2F439727" w14:textId="7B61BAB0" w:rsidR="00E8493B" w:rsidRPr="00E8493B" w:rsidRDefault="00E8493B" w:rsidP="00E8493B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115" w:type="dxa"/>
            <w:shd w:val="clear" w:color="auto" w:fill="auto"/>
          </w:tcPr>
          <w:p w14:paraId="4F0A6CCA" w14:textId="77777777" w:rsidR="00E8493B" w:rsidRPr="00954CDA" w:rsidRDefault="00E8493B" w:rsidP="00E8493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8493B" w:rsidRPr="00EC5534" w14:paraId="1162EA3B" w14:textId="77777777" w:rsidTr="00E8493B">
        <w:trPr>
          <w:trHeight w:val="554"/>
        </w:trPr>
        <w:tc>
          <w:tcPr>
            <w:tcW w:w="673" w:type="dxa"/>
            <w:shd w:val="clear" w:color="auto" w:fill="auto"/>
          </w:tcPr>
          <w:p w14:paraId="139BAB07" w14:textId="7EF1E091" w:rsidR="00E8493B" w:rsidRPr="00EC5534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56" w:type="dxa"/>
            <w:shd w:val="clear" w:color="auto" w:fill="auto"/>
          </w:tcPr>
          <w:p w14:paraId="55FCE7A2" w14:textId="1E033183" w:rsidR="00E8493B" w:rsidRPr="00E8493B" w:rsidRDefault="00E8493B" w:rsidP="00E8493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1115" w:type="dxa"/>
            <w:shd w:val="clear" w:color="auto" w:fill="auto"/>
          </w:tcPr>
          <w:p w14:paraId="624F259D" w14:textId="77777777" w:rsidR="00E8493B" w:rsidRPr="00954CDA" w:rsidRDefault="00E8493B" w:rsidP="00E8493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8493B" w:rsidRPr="00EC5534" w14:paraId="2AA4317F" w14:textId="77777777" w:rsidTr="00E8493B">
        <w:trPr>
          <w:trHeight w:val="92"/>
        </w:trPr>
        <w:tc>
          <w:tcPr>
            <w:tcW w:w="673" w:type="dxa"/>
            <w:shd w:val="clear" w:color="auto" w:fill="auto"/>
          </w:tcPr>
          <w:p w14:paraId="1AC08605" w14:textId="33A0B033" w:rsidR="00E8493B" w:rsidRPr="00EC5534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56" w:type="dxa"/>
            <w:shd w:val="clear" w:color="auto" w:fill="auto"/>
          </w:tcPr>
          <w:p w14:paraId="66E22436" w14:textId="40621216" w:rsidR="00E8493B" w:rsidRPr="00E8493B" w:rsidRDefault="00E8493B" w:rsidP="00E8493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115" w:type="dxa"/>
            <w:shd w:val="clear" w:color="auto" w:fill="auto"/>
          </w:tcPr>
          <w:p w14:paraId="0C9426E1" w14:textId="14261F04" w:rsidR="00E8493B" w:rsidRPr="00954CDA" w:rsidRDefault="00852020" w:rsidP="00E8493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8493B" w:rsidRPr="00EC5534" w14:paraId="431B3E69" w14:textId="77777777" w:rsidTr="00E8493B">
        <w:trPr>
          <w:trHeight w:val="340"/>
        </w:trPr>
        <w:tc>
          <w:tcPr>
            <w:tcW w:w="673" w:type="dxa"/>
            <w:shd w:val="clear" w:color="auto" w:fill="auto"/>
          </w:tcPr>
          <w:p w14:paraId="780BB1F8" w14:textId="78FB67E2" w:rsidR="00E8493B" w:rsidRPr="00EC5534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56" w:type="dxa"/>
            <w:shd w:val="clear" w:color="auto" w:fill="auto"/>
          </w:tcPr>
          <w:p w14:paraId="73B77951" w14:textId="35AA68E2" w:rsidR="00E8493B" w:rsidRPr="00E8493B" w:rsidRDefault="00E8493B" w:rsidP="00E8493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115" w:type="dxa"/>
            <w:shd w:val="clear" w:color="auto" w:fill="auto"/>
          </w:tcPr>
          <w:p w14:paraId="60B60CF0" w14:textId="088AB146" w:rsidR="00E8493B" w:rsidRPr="00954CDA" w:rsidRDefault="00E8493B" w:rsidP="008A653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8A653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  <w:tr w:rsidR="00E8493B" w:rsidRPr="00EC5534" w14:paraId="26C51006" w14:textId="77777777" w:rsidTr="00E8493B">
        <w:trPr>
          <w:trHeight w:val="259"/>
        </w:trPr>
        <w:tc>
          <w:tcPr>
            <w:tcW w:w="673" w:type="dxa"/>
            <w:shd w:val="clear" w:color="auto" w:fill="auto"/>
          </w:tcPr>
          <w:p w14:paraId="07361937" w14:textId="3CD4B7DF" w:rsidR="00E8493B" w:rsidRPr="00EC5534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56" w:type="dxa"/>
            <w:shd w:val="clear" w:color="auto" w:fill="auto"/>
          </w:tcPr>
          <w:p w14:paraId="41720901" w14:textId="71ADEBD4" w:rsidR="00E8493B" w:rsidRPr="00E8493B" w:rsidRDefault="00E8493B" w:rsidP="00E8493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115" w:type="dxa"/>
            <w:shd w:val="clear" w:color="auto" w:fill="auto"/>
          </w:tcPr>
          <w:p w14:paraId="4ED043C7" w14:textId="52B15C62" w:rsidR="00E8493B" w:rsidRPr="00954CDA" w:rsidRDefault="00E8493B" w:rsidP="008A653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8A653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8493B" w:rsidRPr="00EC5534" w14:paraId="436A0943" w14:textId="77777777" w:rsidTr="00E8493B">
        <w:trPr>
          <w:trHeight w:val="259"/>
        </w:trPr>
        <w:tc>
          <w:tcPr>
            <w:tcW w:w="673" w:type="dxa"/>
            <w:shd w:val="clear" w:color="auto" w:fill="auto"/>
          </w:tcPr>
          <w:p w14:paraId="6BEFC837" w14:textId="0ED90644" w:rsidR="00E8493B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556" w:type="dxa"/>
            <w:shd w:val="clear" w:color="auto" w:fill="auto"/>
          </w:tcPr>
          <w:p w14:paraId="68E0D133" w14:textId="383D07BF" w:rsidR="00E8493B" w:rsidRPr="00E8493B" w:rsidRDefault="00E8493B" w:rsidP="00E8493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115" w:type="dxa"/>
            <w:shd w:val="clear" w:color="auto" w:fill="auto"/>
          </w:tcPr>
          <w:p w14:paraId="13C68F09" w14:textId="668EB89B" w:rsidR="00E8493B" w:rsidRDefault="005A5836" w:rsidP="008A653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8A653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116F8700" w:rsidR="007D6797" w:rsidRPr="007D6797" w:rsidRDefault="00E8763A" w:rsidP="00E8763A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 w:rsidR="00B435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57" w:type="dxa"/>
          </w:tcPr>
          <w:p w14:paraId="66391503" w14:textId="324F1961" w:rsidR="007D6797" w:rsidRPr="00674AAF" w:rsidRDefault="00B43548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3548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</w:t>
            </w:r>
          </w:p>
        </w:tc>
      </w:tr>
    </w:tbl>
    <w:p w14:paraId="35C8F658" w14:textId="77777777" w:rsidR="00142605" w:rsidRPr="00ED4B7E" w:rsidRDefault="00142605" w:rsidP="00142605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p w14:paraId="799F6329" w14:textId="77777777" w:rsidR="00142605" w:rsidRDefault="00142605" w:rsidP="00142605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60"/>
        <w:gridCol w:w="4795"/>
        <w:gridCol w:w="1894"/>
      </w:tblGrid>
      <w:tr w:rsidR="00142605" w14:paraId="3CAB0EB0" w14:textId="77777777" w:rsidTr="00142605">
        <w:tc>
          <w:tcPr>
            <w:tcW w:w="2665" w:type="dxa"/>
          </w:tcPr>
          <w:p w14:paraId="72AC09E3" w14:textId="77777777" w:rsidR="00142605" w:rsidRPr="00C50046" w:rsidRDefault="00142605" w:rsidP="001426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819" w:type="dxa"/>
          </w:tcPr>
          <w:p w14:paraId="4D043C2E" w14:textId="77777777" w:rsidR="00142605" w:rsidRPr="004D48CB" w:rsidRDefault="00142605" w:rsidP="0014260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8" w:type="dxa"/>
            <w:vAlign w:val="center"/>
          </w:tcPr>
          <w:p w14:paraId="36858E26" w14:textId="77777777" w:rsidR="00142605" w:rsidRPr="004D48CB" w:rsidRDefault="00142605" w:rsidP="00142605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142605" w14:paraId="668565A0" w14:textId="77777777" w:rsidTr="00142605">
        <w:tc>
          <w:tcPr>
            <w:tcW w:w="2665" w:type="dxa"/>
            <w:vMerge w:val="restart"/>
          </w:tcPr>
          <w:p w14:paraId="095F4956" w14:textId="0FD6A342" w:rsidR="00142605" w:rsidRDefault="00142605" w:rsidP="00142605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</w:t>
            </w:r>
            <w:r w:rsidR="008520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  <w:p w14:paraId="278D2217" w14:textId="31A2F111" w:rsidR="00142605" w:rsidRPr="00674AAF" w:rsidRDefault="00142605" w:rsidP="0014260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Способен </w:t>
            </w:r>
            <w:r w:rsidRPr="00142605">
              <w:rPr>
                <w:rFonts w:ascii="Times New Roman" w:eastAsia="Calibri" w:hAnsi="Times New Roman" w:cs="Times New Roman"/>
                <w:sz w:val="24"/>
                <w:szCs w:val="28"/>
              </w:rP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819" w:type="dxa"/>
          </w:tcPr>
          <w:p w14:paraId="6C618885" w14:textId="77777777" w:rsidR="00142605" w:rsidRPr="002B06F0" w:rsidRDefault="00142605" w:rsidP="00142605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44180C0A" w14:textId="77777777" w:rsidR="00142605" w:rsidRPr="00142605" w:rsidRDefault="00142605" w:rsidP="00142605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8" w:hanging="318"/>
              <w:rPr>
                <w:rFonts w:ascii="Times New Roman" w:hAnsi="Times New Roman" w:cs="Times New Roman"/>
                <w:bCs/>
              </w:rPr>
            </w:pPr>
            <w:r w:rsidRPr="00142605">
              <w:rPr>
                <w:rFonts w:ascii="Times New Roman" w:hAnsi="Times New Roman" w:cs="Times New Roman"/>
                <w:bCs/>
              </w:rPr>
              <w:t xml:space="preserve">угрозы и факторы опасного, вредоносного воздействия среды обитания, основные требования к обеспечению безопасных условий деятельности (в том числе профессиональной); </w:t>
            </w:r>
          </w:p>
          <w:p w14:paraId="771C3A18" w14:textId="6992C74D" w:rsidR="00142605" w:rsidRPr="002B06F0" w:rsidRDefault="00142605" w:rsidP="00142605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8" w:hanging="31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2605">
              <w:rPr>
                <w:rFonts w:ascii="Times New Roman" w:hAnsi="Times New Roman" w:cs="Times New Roman"/>
                <w:bCs/>
              </w:rPr>
              <w:t>меры, направленные на предотвращение чрезвычайных ситуаций и сохранение природной среды, правила поведения и осуществления неотложных действий при угрозе и возникновении чрезвычайных ситуаций природного и техногенного происхождения и военных конфликтов</w:t>
            </w:r>
          </w:p>
        </w:tc>
        <w:tc>
          <w:tcPr>
            <w:tcW w:w="1898" w:type="dxa"/>
            <w:shd w:val="clear" w:color="auto" w:fill="auto"/>
          </w:tcPr>
          <w:p w14:paraId="10EDA90D" w14:textId="77777777" w:rsidR="00142605" w:rsidRPr="001305D7" w:rsidRDefault="00142605" w:rsidP="00142605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087B14CB" w14:textId="77777777" w:rsidR="00142605" w:rsidRPr="001305D7" w:rsidRDefault="00142605" w:rsidP="00142605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74D964A4" w14:textId="77777777" w:rsidR="00142605" w:rsidRPr="001305D7" w:rsidRDefault="00142605" w:rsidP="00142605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14:paraId="52F6F0EC" w14:textId="77777777" w:rsidR="00142605" w:rsidRPr="001305D7" w:rsidRDefault="00142605" w:rsidP="00142605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дополнение к контексту / ввод правильного ответа</w:t>
            </w:r>
          </w:p>
        </w:tc>
      </w:tr>
      <w:tr w:rsidR="00142605" w14:paraId="504CE955" w14:textId="77777777" w:rsidTr="00142605">
        <w:tc>
          <w:tcPr>
            <w:tcW w:w="2665" w:type="dxa"/>
            <w:vMerge/>
          </w:tcPr>
          <w:p w14:paraId="26988770" w14:textId="77777777" w:rsidR="00142605" w:rsidRPr="00DA520B" w:rsidRDefault="00142605" w:rsidP="00142605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4490A522" w14:textId="77777777" w:rsidR="00142605" w:rsidRPr="002B06F0" w:rsidRDefault="00142605" w:rsidP="00142605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4C5DFDC3" w14:textId="77777777" w:rsidR="00142605" w:rsidRPr="00142605" w:rsidRDefault="00142605" w:rsidP="00142605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  <w:bCs/>
              </w:rPr>
            </w:pPr>
            <w:r w:rsidRPr="00142605">
              <w:rPr>
                <w:rFonts w:ascii="Times New Roman" w:hAnsi="Times New Roman" w:cs="Times New Roman"/>
                <w:bCs/>
              </w:rPr>
              <w:t xml:space="preserve">осуществлять собственную деятельность с соблюдением правил личной безопасности, в том числе техники безопасности на рабочем месте; </w:t>
            </w:r>
          </w:p>
          <w:p w14:paraId="1D74009B" w14:textId="4CDD0771" w:rsidR="00142605" w:rsidRPr="002B06F0" w:rsidRDefault="00142605" w:rsidP="00142605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2605">
              <w:rPr>
                <w:rFonts w:ascii="Times New Roman" w:hAnsi="Times New Roman" w:cs="Times New Roman"/>
                <w:bCs/>
              </w:rPr>
              <w:t>осуществлять мероприятия, направленные на предотвращение возникновения чрезвычайных ситуаций, соблюдать правила поведения и личной безопасности при угрозе и возникновении чрезвычайных ситуаций и военных конфликтов, осуществлять неотложные действия</w:t>
            </w:r>
          </w:p>
        </w:tc>
        <w:tc>
          <w:tcPr>
            <w:tcW w:w="1898" w:type="dxa"/>
            <w:shd w:val="clear" w:color="auto" w:fill="auto"/>
          </w:tcPr>
          <w:p w14:paraId="0647F176" w14:textId="77777777" w:rsidR="00142605" w:rsidRPr="001305D7" w:rsidRDefault="00142605" w:rsidP="00142605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закрытого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установление соответствий</w:t>
            </w:r>
          </w:p>
          <w:p w14:paraId="1106E35C" w14:textId="77777777" w:rsidR="00142605" w:rsidRPr="001305D7" w:rsidRDefault="00142605" w:rsidP="00142605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42605" w14:paraId="03BAAF00" w14:textId="77777777" w:rsidTr="00142605">
        <w:tc>
          <w:tcPr>
            <w:tcW w:w="2665" w:type="dxa"/>
            <w:vMerge/>
          </w:tcPr>
          <w:p w14:paraId="31A04276" w14:textId="77777777" w:rsidR="00142605" w:rsidRPr="00DA520B" w:rsidRDefault="00142605" w:rsidP="00142605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6C2287E0" w14:textId="77777777" w:rsidR="00142605" w:rsidRPr="002B06F0" w:rsidRDefault="00142605" w:rsidP="00142605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03C38282" w14:textId="0BE76CBE" w:rsidR="00142605" w:rsidRPr="00E24DA8" w:rsidRDefault="00142605" w:rsidP="00142605">
            <w:pPr>
              <w:pStyle w:val="a3"/>
              <w:numPr>
                <w:ilvl w:val="0"/>
                <w:numId w:val="4"/>
              </w:numPr>
              <w:tabs>
                <w:tab w:val="left" w:pos="315"/>
              </w:tabs>
              <w:ind w:left="315" w:hanging="315"/>
              <w:rPr>
                <w:rFonts w:ascii="Times New Roman" w:eastAsia="Calibri" w:hAnsi="Times New Roman" w:cs="Times New Roman"/>
                <w:b/>
              </w:rPr>
            </w:pPr>
            <w:r w:rsidRPr="00142605">
              <w:rPr>
                <w:rFonts w:ascii="Times New Roman" w:hAnsi="Times New Roman" w:cs="Times New Roman"/>
                <w:bCs/>
              </w:rPr>
              <w:t>способностью обеспечивать безопасные условия деятельности (в том числе профессиональной)</w:t>
            </w:r>
          </w:p>
        </w:tc>
        <w:tc>
          <w:tcPr>
            <w:tcW w:w="1898" w:type="dxa"/>
            <w:shd w:val="clear" w:color="auto" w:fill="auto"/>
          </w:tcPr>
          <w:p w14:paraId="7E725884" w14:textId="77777777" w:rsidR="00142605" w:rsidRPr="001305D7" w:rsidRDefault="00142605" w:rsidP="00142605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14:paraId="06D6180C" w14:textId="77777777" w:rsidR="00382943" w:rsidRPr="00382943" w:rsidRDefault="00382943" w:rsidP="00382943">
      <w:pPr>
        <w:pStyle w:val="a3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653F07" w14:textId="77777777" w:rsidR="00382943" w:rsidRPr="00382943" w:rsidRDefault="00382943" w:rsidP="00852020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2943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6D2FD1FF" w14:textId="77777777" w:rsidR="00382943" w:rsidRPr="00382943" w:rsidRDefault="00382943" w:rsidP="00382943">
      <w:pPr>
        <w:pStyle w:val="a3"/>
        <w:spacing w:line="12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E981766" w14:textId="77777777" w:rsidR="00382943" w:rsidRPr="00382943" w:rsidRDefault="00382943" w:rsidP="00382943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382943">
        <w:rPr>
          <w:rFonts w:ascii="Times New Roman" w:eastAsia="Calibri" w:hAnsi="Times New Roman" w:cs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0C1A5AAC" w14:textId="29231E5D" w:rsidR="000E0B99" w:rsidRPr="000E0B99" w:rsidRDefault="000E0B99" w:rsidP="000E0B99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569B1B" w14:textId="77777777" w:rsidR="00B33159" w:rsidRDefault="00B33159" w:rsidP="00B33159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382943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30D2E26" w14:textId="1F951441" w:rsidR="00B33159" w:rsidRPr="00B33159" w:rsidRDefault="00B33159" w:rsidP="0063552B">
      <w:pPr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</w:t>
      </w:r>
      <w:r w:rsidR="00B43548" w:rsidRPr="00B43548">
        <w:rPr>
          <w:rFonts w:ascii="Times New Roman" w:eastAsia="Calibri" w:hAnsi="Times New Roman" w:cs="Times New Roman"/>
          <w:b/>
        </w:rPr>
        <w:t>ОСНОВЫ ТЕОРИИ НАЦИОНАЛЬНОЙ БЕЗОПАСНОСТИ</w:t>
      </w:r>
      <w:r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963"/>
        <w:gridCol w:w="1021"/>
        <w:gridCol w:w="851"/>
        <w:gridCol w:w="1701"/>
        <w:gridCol w:w="3685"/>
        <w:gridCol w:w="2126"/>
      </w:tblGrid>
      <w:tr w:rsidR="0063552B" w:rsidRPr="00B33159" w14:paraId="17447F1A" w14:textId="77777777" w:rsidTr="0063552B">
        <w:trPr>
          <w:trHeight w:val="264"/>
        </w:trPr>
        <w:tc>
          <w:tcPr>
            <w:tcW w:w="560" w:type="dxa"/>
            <w:vMerge w:val="restart"/>
          </w:tcPr>
          <w:p w14:paraId="6BB0525A" w14:textId="77777777" w:rsidR="0063552B" w:rsidRPr="00B33159" w:rsidRDefault="0063552B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66542BC6" w14:textId="77777777" w:rsidR="0063552B" w:rsidRPr="00B33159" w:rsidRDefault="0063552B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4620261E" w14:textId="77777777" w:rsidR="0063552B" w:rsidRPr="00B33159" w:rsidRDefault="0063552B" w:rsidP="00B331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5A6328E9" w14:textId="77777777" w:rsidR="0063552B" w:rsidRPr="00B33159" w:rsidRDefault="0063552B" w:rsidP="00B33159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5"/>
          </w:tcPr>
          <w:p w14:paraId="29254E95" w14:textId="13AA2764" w:rsidR="0063552B" w:rsidRPr="0063552B" w:rsidRDefault="0063552B" w:rsidP="00B3315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55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63552B" w:rsidRPr="00B33159" w14:paraId="6A9ACD30" w14:textId="77777777" w:rsidTr="0063552B">
        <w:tc>
          <w:tcPr>
            <w:tcW w:w="560" w:type="dxa"/>
            <w:vMerge/>
          </w:tcPr>
          <w:p w14:paraId="0F41CEC0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6AA54B54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6247BC77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73" w:type="dxa"/>
            <w:gridSpan w:val="3"/>
          </w:tcPr>
          <w:p w14:paraId="65C892E3" w14:textId="57E561BA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3685" w:type="dxa"/>
          </w:tcPr>
          <w:p w14:paraId="5AB80D18" w14:textId="15E3026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126" w:type="dxa"/>
          </w:tcPr>
          <w:p w14:paraId="75161118" w14:textId="40DFD720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</w:tr>
      <w:tr w:rsidR="0063552B" w:rsidRPr="00B33159" w14:paraId="570499D8" w14:textId="77777777" w:rsidTr="0063552B">
        <w:trPr>
          <w:trHeight w:val="269"/>
        </w:trPr>
        <w:tc>
          <w:tcPr>
            <w:tcW w:w="560" w:type="dxa"/>
            <w:vMerge/>
          </w:tcPr>
          <w:p w14:paraId="027492FA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4D372709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57E1502C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73" w:type="dxa"/>
            <w:gridSpan w:val="3"/>
          </w:tcPr>
          <w:p w14:paraId="0C2CEAFB" w14:textId="77777777" w:rsidR="0063552B" w:rsidRPr="0063552B" w:rsidRDefault="0063552B" w:rsidP="0063552B">
            <w:pPr>
              <w:numPr>
                <w:ilvl w:val="0"/>
                <w:numId w:val="6"/>
              </w:numPr>
              <w:tabs>
                <w:tab w:val="left" w:pos="373"/>
              </w:tabs>
              <w:ind w:left="231" w:hanging="231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sz w:val="18"/>
                <w:szCs w:val="18"/>
              </w:rPr>
              <w:t>теоретические основы национальной безопасности и отдельных ее видов;</w:t>
            </w:r>
          </w:p>
          <w:p w14:paraId="323F4D31" w14:textId="77777777" w:rsidR="0063552B" w:rsidRPr="0063552B" w:rsidRDefault="0063552B" w:rsidP="0063552B">
            <w:pPr>
              <w:numPr>
                <w:ilvl w:val="0"/>
                <w:numId w:val="6"/>
              </w:numPr>
              <w:tabs>
                <w:tab w:val="left" w:pos="373"/>
              </w:tabs>
              <w:ind w:left="231" w:hanging="231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sz w:val="18"/>
                <w:szCs w:val="18"/>
              </w:rPr>
              <w:t>механизм формирования и содержания национальных интересов, внутренних и внешних угроз этим интересам, характер взаимоотношений между интересами, угрозами и окружающей средой;</w:t>
            </w:r>
          </w:p>
          <w:p w14:paraId="47E4D169" w14:textId="77777777" w:rsidR="0063552B" w:rsidRPr="0063552B" w:rsidRDefault="0063552B" w:rsidP="0063552B">
            <w:pPr>
              <w:numPr>
                <w:ilvl w:val="0"/>
                <w:numId w:val="6"/>
              </w:numPr>
              <w:ind w:left="215" w:hanging="21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sz w:val="18"/>
                <w:szCs w:val="18"/>
              </w:rPr>
              <w:t>динамику угроз национальным интересам;</w:t>
            </w:r>
          </w:p>
          <w:p w14:paraId="2809477E" w14:textId="77777777" w:rsidR="0063552B" w:rsidRPr="0063552B" w:rsidRDefault="0063552B" w:rsidP="0063552B">
            <w:pPr>
              <w:widowControl w:val="0"/>
              <w:numPr>
                <w:ilvl w:val="0"/>
                <w:numId w:val="6"/>
              </w:numPr>
              <w:tabs>
                <w:tab w:val="left" w:pos="373"/>
              </w:tabs>
              <w:suppressAutoHyphens/>
              <w:ind w:left="231" w:hanging="231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sz w:val="18"/>
                <w:szCs w:val="18"/>
              </w:rPr>
              <w:t>современные методы выработки и принятия управленческих решений в сфере национальной безопасности;</w:t>
            </w:r>
          </w:p>
          <w:p w14:paraId="07087E60" w14:textId="77777777" w:rsidR="0063552B" w:rsidRPr="0063552B" w:rsidRDefault="0063552B" w:rsidP="0063552B">
            <w:pPr>
              <w:widowControl w:val="0"/>
              <w:numPr>
                <w:ilvl w:val="0"/>
                <w:numId w:val="6"/>
              </w:numPr>
              <w:tabs>
                <w:tab w:val="left" w:pos="373"/>
              </w:tabs>
              <w:suppressAutoHyphens/>
              <w:ind w:left="231" w:hanging="231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sz w:val="18"/>
                <w:szCs w:val="18"/>
              </w:rPr>
              <w:t>структуру, функции, состав сил и средств системы обеспечения национальной безопасности Российской Федерации;</w:t>
            </w:r>
          </w:p>
          <w:p w14:paraId="6BE4D4EE" w14:textId="77777777" w:rsidR="0063552B" w:rsidRPr="0063552B" w:rsidRDefault="0063552B" w:rsidP="0063552B">
            <w:pPr>
              <w:widowControl w:val="0"/>
              <w:numPr>
                <w:ilvl w:val="0"/>
                <w:numId w:val="6"/>
              </w:numPr>
              <w:tabs>
                <w:tab w:val="left" w:pos="373"/>
              </w:tabs>
              <w:suppressAutoHyphens/>
              <w:ind w:left="231" w:hanging="231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sz w:val="18"/>
                <w:szCs w:val="18"/>
              </w:rPr>
              <w:t>нормативную правовую базу функционирования системы обеспечения национальной безопасности Российской Федерации;</w:t>
            </w:r>
          </w:p>
          <w:p w14:paraId="5F6FA57E" w14:textId="44C9A72C" w:rsidR="0063552B" w:rsidRPr="00B33159" w:rsidRDefault="0063552B" w:rsidP="0063552B">
            <w:pPr>
              <w:numPr>
                <w:ilvl w:val="0"/>
                <w:numId w:val="6"/>
              </w:numPr>
              <w:ind w:left="215" w:hanging="215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3552B">
              <w:rPr>
                <w:rFonts w:ascii="Times New Roman" w:eastAsia="Calibri" w:hAnsi="Times New Roman" w:cs="Times New Roman"/>
                <w:sz w:val="18"/>
                <w:szCs w:val="18"/>
              </w:rPr>
              <w:t>современные методы анализа и прогнозирования развития политической и социально-экономической обстановки в стране</w:t>
            </w:r>
          </w:p>
        </w:tc>
        <w:tc>
          <w:tcPr>
            <w:tcW w:w="3685" w:type="dxa"/>
          </w:tcPr>
          <w:p w14:paraId="4D97A89E" w14:textId="77777777" w:rsidR="0063552B" w:rsidRPr="0063552B" w:rsidRDefault="0063552B" w:rsidP="0063552B">
            <w:pPr>
              <w:numPr>
                <w:ilvl w:val="0"/>
                <w:numId w:val="7"/>
              </w:numPr>
              <w:tabs>
                <w:tab w:val="left" w:pos="373"/>
              </w:tabs>
              <w:ind w:left="178" w:hanging="178"/>
              <w:contextualSpacing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творчески применять теоретические знания в своей практической деятельности, аргументированно отстаивать и проводить в жизнь принимаемые решения, нести за них ответственность;</w:t>
            </w:r>
          </w:p>
          <w:p w14:paraId="4E2C91EF" w14:textId="77777777" w:rsidR="0063552B" w:rsidRPr="0063552B" w:rsidRDefault="0063552B" w:rsidP="0063552B">
            <w:pPr>
              <w:numPr>
                <w:ilvl w:val="0"/>
                <w:numId w:val="7"/>
              </w:numPr>
              <w:tabs>
                <w:tab w:val="left" w:pos="373"/>
              </w:tabs>
              <w:ind w:left="178" w:hanging="178"/>
              <w:contextualSpacing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анализировать и прогнозировать динамику развития потенциальных и реальных угроз национальным интересам, своевременно реагировать на переход угроз из потенциальных в реальные;</w:t>
            </w:r>
          </w:p>
          <w:p w14:paraId="79D79DD9" w14:textId="77777777" w:rsidR="0063552B" w:rsidRPr="0063552B" w:rsidRDefault="0063552B" w:rsidP="0063552B">
            <w:pPr>
              <w:numPr>
                <w:ilvl w:val="0"/>
                <w:numId w:val="7"/>
              </w:numPr>
              <w:ind w:left="178" w:hanging="178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оперативно разрабатывать и организовывать мероприятия по предотвращению и нейтрализации угроз, снижению степени опасности угроз;</w:t>
            </w:r>
          </w:p>
          <w:p w14:paraId="6FD9A9D5" w14:textId="77777777" w:rsidR="0063552B" w:rsidRPr="0063552B" w:rsidRDefault="0063552B" w:rsidP="0063552B">
            <w:pPr>
              <w:numPr>
                <w:ilvl w:val="0"/>
                <w:numId w:val="7"/>
              </w:numPr>
              <w:tabs>
                <w:tab w:val="left" w:pos="373"/>
              </w:tabs>
              <w:ind w:left="178" w:hanging="178"/>
              <w:contextualSpacing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разрабатывать мероприятия и готовить предложения для принятия решений в области обеспечения национальной безопасности;</w:t>
            </w:r>
          </w:p>
          <w:p w14:paraId="0C55365C" w14:textId="77777777" w:rsidR="0063552B" w:rsidRPr="0063552B" w:rsidRDefault="0063552B" w:rsidP="0063552B">
            <w:pPr>
              <w:numPr>
                <w:ilvl w:val="0"/>
                <w:numId w:val="7"/>
              </w:numPr>
              <w:tabs>
                <w:tab w:val="left" w:pos="373"/>
              </w:tabs>
              <w:ind w:left="178" w:hanging="178"/>
              <w:contextualSpacing/>
              <w:jc w:val="both"/>
              <w:rPr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организовывать реализацию принятых решений;</w:t>
            </w:r>
          </w:p>
          <w:p w14:paraId="02472265" w14:textId="3C132324" w:rsidR="0063552B" w:rsidRPr="00B33159" w:rsidRDefault="0063552B" w:rsidP="0063552B">
            <w:pPr>
              <w:numPr>
                <w:ilvl w:val="0"/>
                <w:numId w:val="7"/>
              </w:numPr>
              <w:ind w:left="178" w:hanging="178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3552B">
              <w:rPr>
                <w:rFonts w:ascii="Times New Roman" w:eastAsia="Calibri" w:hAnsi="Times New Roman"/>
                <w:bCs/>
                <w:sz w:val="18"/>
                <w:szCs w:val="18"/>
              </w:rPr>
              <w:t>защищать национальные интересы Российской Федерации.</w:t>
            </w:r>
          </w:p>
        </w:tc>
        <w:tc>
          <w:tcPr>
            <w:tcW w:w="2126" w:type="dxa"/>
          </w:tcPr>
          <w:p w14:paraId="4338042A" w14:textId="5D146F96" w:rsidR="0063552B" w:rsidRPr="0063552B" w:rsidRDefault="0063552B" w:rsidP="0063552B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3552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навыками выполнения профессиональных задач в особых условиях, чрезвычайных обстоятельствах, чрезвычайных ситуациях, в условиях режима чрезвычайного положения и в военное время, оказывать первую помощь, обеспечивать личную безопасность и безопасность граждан.</w:t>
            </w:r>
          </w:p>
        </w:tc>
      </w:tr>
      <w:tr w:rsidR="0063552B" w:rsidRPr="00B33159" w14:paraId="44ACEAA3" w14:textId="77777777" w:rsidTr="0063552B">
        <w:trPr>
          <w:trHeight w:val="417"/>
        </w:trPr>
        <w:tc>
          <w:tcPr>
            <w:tcW w:w="560" w:type="dxa"/>
            <w:vMerge/>
          </w:tcPr>
          <w:p w14:paraId="668EE475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12DF596A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1D75E31E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72" w:type="dxa"/>
            <w:gridSpan w:val="2"/>
          </w:tcPr>
          <w:p w14:paraId="4E96C4CC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0908AA38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701" w:type="dxa"/>
          </w:tcPr>
          <w:p w14:paraId="2C76CD3C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685" w:type="dxa"/>
          </w:tcPr>
          <w:p w14:paraId="64AC34B0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126" w:type="dxa"/>
          </w:tcPr>
          <w:p w14:paraId="3D6E1F20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63552B" w:rsidRPr="00B33159" w14:paraId="37518531" w14:textId="77777777" w:rsidTr="0063552B">
        <w:trPr>
          <w:cantSplit/>
          <w:trHeight w:val="3029"/>
        </w:trPr>
        <w:tc>
          <w:tcPr>
            <w:tcW w:w="560" w:type="dxa"/>
            <w:vMerge/>
          </w:tcPr>
          <w:p w14:paraId="38B24B27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2AF9EC23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50E4D3CE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21" w:type="dxa"/>
            <w:textDirection w:val="btLr"/>
            <w:vAlign w:val="center"/>
          </w:tcPr>
          <w:p w14:paraId="759E5E8C" w14:textId="77777777" w:rsidR="0063552B" w:rsidRPr="0063552B" w:rsidRDefault="0063552B" w:rsidP="00161BD1">
            <w:pPr>
              <w:ind w:left="57"/>
              <w:rPr>
                <w:rFonts w:ascii="Times New Roman" w:eastAsia="Calibri" w:hAnsi="Times New Roman" w:cs="Times New Roman"/>
                <w:b/>
              </w:rPr>
            </w:pPr>
            <w:r w:rsidRPr="0063552B">
              <w:rPr>
                <w:rFonts w:ascii="Times New Roman" w:eastAsia="+mn-ea" w:hAnsi="Times New Roman" w:cs="Times New Roman"/>
                <w:color w:val="000000"/>
              </w:rPr>
              <w:t>Задания на выбор одного варианта ответа</w:t>
            </w:r>
          </w:p>
        </w:tc>
        <w:tc>
          <w:tcPr>
            <w:tcW w:w="851" w:type="dxa"/>
            <w:textDirection w:val="btLr"/>
            <w:vAlign w:val="center"/>
          </w:tcPr>
          <w:p w14:paraId="579E2375" w14:textId="77777777" w:rsidR="0063552B" w:rsidRPr="0063552B" w:rsidRDefault="0063552B" w:rsidP="0063552B">
            <w:pPr>
              <w:ind w:left="57" w:right="57"/>
              <w:rPr>
                <w:rFonts w:ascii="Times New Roman" w:eastAsia="Calibri" w:hAnsi="Times New Roman" w:cs="Times New Roman"/>
                <w:b/>
              </w:rPr>
            </w:pPr>
            <w:r w:rsidRPr="0063552B">
              <w:rPr>
                <w:rFonts w:ascii="Times New Roman" w:eastAsia="+mn-ea" w:hAnsi="Times New Roman" w:cs="Times New Roman"/>
                <w:color w:val="000000"/>
              </w:rPr>
              <w:t>Задания на выбор нескольких вариантов ответов</w:t>
            </w:r>
          </w:p>
        </w:tc>
        <w:tc>
          <w:tcPr>
            <w:tcW w:w="1701" w:type="dxa"/>
            <w:textDirection w:val="btLr"/>
            <w:vAlign w:val="center"/>
          </w:tcPr>
          <w:p w14:paraId="68C3306B" w14:textId="77777777" w:rsidR="0063552B" w:rsidRPr="0063552B" w:rsidRDefault="0063552B" w:rsidP="0063552B">
            <w:pPr>
              <w:spacing w:line="204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63552B">
              <w:rPr>
                <w:rFonts w:ascii="Times New Roman" w:eastAsia="+mn-ea" w:hAnsi="Times New Roman" w:cs="Times New Roman"/>
                <w:color w:val="000000"/>
              </w:rPr>
              <w:t>Дополнение к контексту / ввод правильного ответа</w:t>
            </w:r>
          </w:p>
        </w:tc>
        <w:tc>
          <w:tcPr>
            <w:tcW w:w="3685" w:type="dxa"/>
          </w:tcPr>
          <w:p w14:paraId="23256ECF" w14:textId="77777777" w:rsidR="0063552B" w:rsidRPr="00B33159" w:rsidRDefault="0063552B" w:rsidP="00161BD1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6E18D14A" w14:textId="77777777" w:rsidR="0063552B" w:rsidRPr="00B33159" w:rsidRDefault="0063552B" w:rsidP="00161BD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14:paraId="4921F8C5" w14:textId="16FD0CAD" w:rsidR="0063552B" w:rsidRPr="00B33159" w:rsidRDefault="0063552B" w:rsidP="00161BD1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260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с развернутым ответом</w:t>
            </w:r>
          </w:p>
        </w:tc>
      </w:tr>
      <w:tr w:rsidR="0063552B" w:rsidRPr="00B33159" w14:paraId="526A949D" w14:textId="77777777" w:rsidTr="0063552B">
        <w:trPr>
          <w:cantSplit/>
          <w:trHeight w:val="70"/>
        </w:trPr>
        <w:tc>
          <w:tcPr>
            <w:tcW w:w="560" w:type="dxa"/>
            <w:vMerge/>
          </w:tcPr>
          <w:p w14:paraId="2B830149" w14:textId="77777777" w:rsidR="0063552B" w:rsidRPr="00B33159" w:rsidRDefault="0063552B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vAlign w:val="center"/>
          </w:tcPr>
          <w:p w14:paraId="5BD52A81" w14:textId="77777777" w:rsidR="0063552B" w:rsidRPr="00B43548" w:rsidRDefault="0063552B" w:rsidP="00B4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1BCC80AA" w14:textId="77777777" w:rsidR="0063552B" w:rsidRPr="00B33159" w:rsidRDefault="0063552B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84" w:type="dxa"/>
            <w:gridSpan w:val="5"/>
          </w:tcPr>
          <w:p w14:paraId="47D50696" w14:textId="3A574432" w:rsidR="0063552B" w:rsidRPr="0063552B" w:rsidRDefault="0063552B" w:rsidP="00B435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55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B43548" w:rsidRPr="00B33159" w14:paraId="25020C35" w14:textId="77777777" w:rsidTr="0063552B">
        <w:trPr>
          <w:cantSplit/>
          <w:trHeight w:val="70"/>
        </w:trPr>
        <w:tc>
          <w:tcPr>
            <w:tcW w:w="560" w:type="dxa"/>
          </w:tcPr>
          <w:p w14:paraId="4D6F8AA8" w14:textId="77777777" w:rsidR="00B43548" w:rsidRPr="00B33159" w:rsidRDefault="00B43548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4B273169" w14:textId="7C52A18B" w:rsidR="00B43548" w:rsidRPr="00B43548" w:rsidRDefault="00B43548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54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безопасность: сущность, содержание, понятийный аппарат</w:t>
            </w:r>
          </w:p>
        </w:tc>
        <w:tc>
          <w:tcPr>
            <w:tcW w:w="963" w:type="dxa"/>
          </w:tcPr>
          <w:p w14:paraId="399F75F1" w14:textId="4926A853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УК-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14:paraId="01A7F713" w14:textId="4A6F8404" w:rsidR="00B43548" w:rsidRPr="00B33159" w:rsidRDefault="00971A85" w:rsidP="00B4354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51" w:type="dxa"/>
          </w:tcPr>
          <w:p w14:paraId="23BE4DD3" w14:textId="77777777" w:rsidR="00B43548" w:rsidRPr="00B33159" w:rsidRDefault="00B43548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F3D323" w14:textId="03A8A2CA" w:rsidR="00B43548" w:rsidRPr="00B33159" w:rsidRDefault="00971A85" w:rsidP="00B4354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85" w:type="dxa"/>
          </w:tcPr>
          <w:p w14:paraId="5E88BA71" w14:textId="77777777" w:rsidR="00B43548" w:rsidRDefault="00971A85" w:rsidP="00B43548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</w:t>
            </w:r>
          </w:p>
          <w:p w14:paraId="6B46E3C6" w14:textId="55D4EEA3" w:rsidR="00A41456" w:rsidRPr="00B33159" w:rsidRDefault="00FE7E6A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  <w:bookmarkStart w:id="0" w:name="_GoBack"/>
            <w:bookmarkEnd w:id="0"/>
          </w:p>
        </w:tc>
        <w:tc>
          <w:tcPr>
            <w:tcW w:w="2126" w:type="dxa"/>
          </w:tcPr>
          <w:p w14:paraId="5DF89892" w14:textId="271DA52E" w:rsidR="00B43548" w:rsidRPr="00B33159" w:rsidRDefault="003E3D5E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</w:tr>
      <w:tr w:rsidR="00B43548" w:rsidRPr="00B33159" w14:paraId="00CAD24D" w14:textId="77777777" w:rsidTr="0063552B">
        <w:trPr>
          <w:cantSplit/>
          <w:trHeight w:val="163"/>
        </w:trPr>
        <w:tc>
          <w:tcPr>
            <w:tcW w:w="560" w:type="dxa"/>
          </w:tcPr>
          <w:p w14:paraId="5A9B07B2" w14:textId="77777777" w:rsidR="00B43548" w:rsidRPr="00B33159" w:rsidRDefault="00B43548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14:paraId="08832B95" w14:textId="090C4869" w:rsidR="00B43548" w:rsidRPr="00B43548" w:rsidRDefault="00B43548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149419525"/>
            <w:r w:rsidRPr="00B43548"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</w:t>
            </w:r>
            <w:bookmarkEnd w:id="1"/>
          </w:p>
        </w:tc>
        <w:tc>
          <w:tcPr>
            <w:tcW w:w="963" w:type="dxa"/>
          </w:tcPr>
          <w:p w14:paraId="2B2BA688" w14:textId="07356482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УК-8</w:t>
            </w:r>
          </w:p>
        </w:tc>
        <w:tc>
          <w:tcPr>
            <w:tcW w:w="1021" w:type="dxa"/>
          </w:tcPr>
          <w:p w14:paraId="5AA5446C" w14:textId="26235903" w:rsidR="00B43548" w:rsidRPr="00B33159" w:rsidRDefault="00F90126" w:rsidP="00B4354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51" w:type="dxa"/>
          </w:tcPr>
          <w:p w14:paraId="113ED8E0" w14:textId="2BF8DC24" w:rsidR="00B43548" w:rsidRPr="00B33159" w:rsidRDefault="00F90126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701" w:type="dxa"/>
          </w:tcPr>
          <w:p w14:paraId="71E67D3A" w14:textId="58F3D620" w:rsidR="00B43548" w:rsidRPr="00B33159" w:rsidRDefault="00723F0D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85" w:type="dxa"/>
          </w:tcPr>
          <w:p w14:paraId="325F0033" w14:textId="57E41D0E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998005" w14:textId="77777777" w:rsidR="00B43548" w:rsidRDefault="00723F0D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296AC9C2" w14:textId="5C92C68D" w:rsidR="00723F0D" w:rsidRPr="00B33159" w:rsidRDefault="00723F0D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</w:tr>
      <w:tr w:rsidR="00B43548" w:rsidRPr="00B33159" w14:paraId="7E2A05FC" w14:textId="77777777" w:rsidTr="0063552B">
        <w:trPr>
          <w:cantSplit/>
          <w:trHeight w:val="163"/>
        </w:trPr>
        <w:tc>
          <w:tcPr>
            <w:tcW w:w="560" w:type="dxa"/>
          </w:tcPr>
          <w:p w14:paraId="7FF28323" w14:textId="77777777" w:rsidR="00B43548" w:rsidRPr="00B33159" w:rsidRDefault="00B43548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159DCFE4" w14:textId="3742A1D0" w:rsidR="00B43548" w:rsidRPr="00B43548" w:rsidRDefault="00B43548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149421129"/>
            <w:r w:rsidRPr="00B43548">
              <w:rPr>
                <w:rFonts w:ascii="Times New Roman" w:eastAsia="Times-Roman" w:hAnsi="Times New Roman" w:cs="Times New Roman"/>
                <w:sz w:val="24"/>
                <w:szCs w:val="24"/>
              </w:rPr>
              <w:t>Система правового обеспечения национальной безопасности Российской Федерации</w:t>
            </w:r>
            <w:bookmarkEnd w:id="2"/>
          </w:p>
        </w:tc>
        <w:tc>
          <w:tcPr>
            <w:tcW w:w="963" w:type="dxa"/>
          </w:tcPr>
          <w:p w14:paraId="623D0FF4" w14:textId="69DF826B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УК-8</w:t>
            </w:r>
          </w:p>
        </w:tc>
        <w:tc>
          <w:tcPr>
            <w:tcW w:w="1021" w:type="dxa"/>
          </w:tcPr>
          <w:p w14:paraId="66C417EF" w14:textId="77777777" w:rsidR="00B43548" w:rsidRDefault="00274E4F" w:rsidP="00B4354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</w:t>
            </w:r>
          </w:p>
          <w:p w14:paraId="4FAD8333" w14:textId="77777777" w:rsidR="00274E4F" w:rsidRDefault="00274E4F" w:rsidP="00B4354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3.2</w:t>
            </w:r>
          </w:p>
          <w:p w14:paraId="26CFDE7A" w14:textId="5BFDCC3F" w:rsidR="00B90F09" w:rsidRPr="00B33159" w:rsidRDefault="00B90F09" w:rsidP="00B4354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51" w:type="dxa"/>
          </w:tcPr>
          <w:p w14:paraId="0F96ACBD" w14:textId="5853EFD9" w:rsidR="00B43548" w:rsidRPr="00B33159" w:rsidRDefault="00B43548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6D8DE7" w14:textId="676607D6" w:rsidR="00B43548" w:rsidRPr="00B33159" w:rsidRDefault="00274E4F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85" w:type="dxa"/>
          </w:tcPr>
          <w:p w14:paraId="5FE99615" w14:textId="77777777" w:rsidR="00B43548" w:rsidRPr="00B33159" w:rsidRDefault="00B43548" w:rsidP="00B279F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D02BB7" w14:textId="2C520BBE" w:rsidR="00B43548" w:rsidRPr="00B33159" w:rsidRDefault="00B279FE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</w:tr>
      <w:tr w:rsidR="00B43548" w:rsidRPr="00B33159" w14:paraId="7593F01E" w14:textId="77777777" w:rsidTr="0063552B">
        <w:trPr>
          <w:cantSplit/>
          <w:trHeight w:val="163"/>
        </w:trPr>
        <w:tc>
          <w:tcPr>
            <w:tcW w:w="560" w:type="dxa"/>
          </w:tcPr>
          <w:p w14:paraId="2D349414" w14:textId="77777777" w:rsidR="00B43548" w:rsidRPr="00B33159" w:rsidRDefault="00B43548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55217CBC" w14:textId="1F0967DA" w:rsidR="00B43548" w:rsidRPr="00B43548" w:rsidRDefault="005C53E5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49421768"/>
            <w:r w:rsidRPr="00B435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национальной безопасности</w:t>
            </w:r>
            <w:r w:rsidRPr="00B435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bookmarkEnd w:id="3"/>
          </w:p>
        </w:tc>
        <w:tc>
          <w:tcPr>
            <w:tcW w:w="963" w:type="dxa"/>
          </w:tcPr>
          <w:p w14:paraId="00BB1E5A" w14:textId="61CE4B16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УК-8</w:t>
            </w:r>
          </w:p>
        </w:tc>
        <w:tc>
          <w:tcPr>
            <w:tcW w:w="1021" w:type="dxa"/>
          </w:tcPr>
          <w:p w14:paraId="30700AD6" w14:textId="6AF9C70D" w:rsidR="00B43548" w:rsidRPr="00B33159" w:rsidRDefault="00B43548" w:rsidP="00B4354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715670" w14:textId="77777777" w:rsidR="00B43548" w:rsidRDefault="00DC5BAE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</w:t>
            </w:r>
          </w:p>
          <w:p w14:paraId="555C8FAE" w14:textId="4A9E3760" w:rsidR="00DC5BAE" w:rsidRPr="00B33159" w:rsidRDefault="00DC5BAE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701" w:type="dxa"/>
          </w:tcPr>
          <w:p w14:paraId="11D1315A" w14:textId="77777777" w:rsidR="00B43548" w:rsidRDefault="00F81340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4.3</w:t>
            </w:r>
          </w:p>
          <w:p w14:paraId="5B00DB2E" w14:textId="2EE80A95" w:rsidR="00832F4C" w:rsidRPr="00B33159" w:rsidRDefault="00832F4C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685" w:type="dxa"/>
          </w:tcPr>
          <w:p w14:paraId="4AE54CCD" w14:textId="4F955CB4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79C553" w14:textId="489D6CF8" w:rsidR="00B43548" w:rsidRPr="00B33159" w:rsidRDefault="00832F4C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</w:tc>
      </w:tr>
      <w:tr w:rsidR="00B43548" w:rsidRPr="00B33159" w14:paraId="5DAFB554" w14:textId="77777777" w:rsidTr="0063552B">
        <w:trPr>
          <w:cantSplit/>
          <w:trHeight w:val="163"/>
        </w:trPr>
        <w:tc>
          <w:tcPr>
            <w:tcW w:w="560" w:type="dxa"/>
          </w:tcPr>
          <w:p w14:paraId="476FAF7A" w14:textId="77777777" w:rsidR="00B43548" w:rsidRPr="00B33159" w:rsidRDefault="00B43548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22ABA979" w14:textId="792C815B" w:rsidR="00B43548" w:rsidRPr="00B43548" w:rsidRDefault="005C53E5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5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Политика обеспечения национальной безопасности Российской Федерации</w:t>
            </w:r>
          </w:p>
        </w:tc>
        <w:tc>
          <w:tcPr>
            <w:tcW w:w="963" w:type="dxa"/>
          </w:tcPr>
          <w:p w14:paraId="2E914BBE" w14:textId="6594D1E2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УК-8</w:t>
            </w:r>
          </w:p>
        </w:tc>
        <w:tc>
          <w:tcPr>
            <w:tcW w:w="1021" w:type="dxa"/>
          </w:tcPr>
          <w:p w14:paraId="0C03769C" w14:textId="32B54ADD" w:rsidR="00B43548" w:rsidRPr="00B33159" w:rsidRDefault="00B43548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110013" w14:textId="77777777" w:rsidR="00B43548" w:rsidRDefault="005E6DC9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5.4</w:t>
            </w:r>
          </w:p>
          <w:p w14:paraId="7BEA028E" w14:textId="2078A780" w:rsidR="006B3A33" w:rsidRPr="00B33159" w:rsidRDefault="006B3A33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701" w:type="dxa"/>
          </w:tcPr>
          <w:p w14:paraId="16E050D8" w14:textId="62A53833" w:rsidR="00B43548" w:rsidRPr="00B33159" w:rsidRDefault="004C5E14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85" w:type="dxa"/>
          </w:tcPr>
          <w:p w14:paraId="368A229F" w14:textId="12822FED" w:rsidR="00B43548" w:rsidRPr="00B33159" w:rsidRDefault="004C5E14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126" w:type="dxa"/>
          </w:tcPr>
          <w:p w14:paraId="4189C74D" w14:textId="5990B3DC" w:rsidR="00B43548" w:rsidRPr="00B33159" w:rsidRDefault="004C5E14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</w:tr>
      <w:tr w:rsidR="00B43548" w:rsidRPr="00B33159" w14:paraId="066AA41D" w14:textId="77777777" w:rsidTr="0063552B">
        <w:trPr>
          <w:cantSplit/>
          <w:trHeight w:val="163"/>
        </w:trPr>
        <w:tc>
          <w:tcPr>
            <w:tcW w:w="560" w:type="dxa"/>
          </w:tcPr>
          <w:p w14:paraId="38CC47FC" w14:textId="77777777" w:rsidR="00B43548" w:rsidRPr="00B33159" w:rsidRDefault="00B43548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</w:tcPr>
          <w:p w14:paraId="0FF25AAD" w14:textId="18B17F7B" w:rsidR="00B43548" w:rsidRPr="00B43548" w:rsidRDefault="00B43548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49488292"/>
            <w:r w:rsidRPr="00B43548">
              <w:rPr>
                <w:rFonts w:ascii="Times New Roman" w:hAnsi="Times New Roman" w:cs="Times New Roman"/>
                <w:sz w:val="24"/>
                <w:szCs w:val="24"/>
              </w:rPr>
              <w:t>Политическая и общественная безопасность</w:t>
            </w:r>
            <w:bookmarkEnd w:id="4"/>
          </w:p>
        </w:tc>
        <w:tc>
          <w:tcPr>
            <w:tcW w:w="963" w:type="dxa"/>
          </w:tcPr>
          <w:p w14:paraId="5F8D674D" w14:textId="7A0B1CA0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УК-8</w:t>
            </w:r>
          </w:p>
        </w:tc>
        <w:tc>
          <w:tcPr>
            <w:tcW w:w="1021" w:type="dxa"/>
          </w:tcPr>
          <w:p w14:paraId="762167FE" w14:textId="22E3FFCF" w:rsidR="00B43548" w:rsidRPr="00B33159" w:rsidRDefault="00B43548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9F78C6" w14:textId="59B57F5D" w:rsidR="00B43548" w:rsidRPr="00B33159" w:rsidRDefault="00B43548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C0FEF7" w14:textId="232FB8F0" w:rsidR="00E8140E" w:rsidRDefault="00E8140E" w:rsidP="00E814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52E94DB9" w14:textId="59485AF4" w:rsidR="00B43548" w:rsidRPr="00B33159" w:rsidRDefault="00E8140E" w:rsidP="00E8140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685" w:type="dxa"/>
          </w:tcPr>
          <w:p w14:paraId="3A59030A" w14:textId="77777777" w:rsidR="00B43548" w:rsidRDefault="00E8140E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5B578D8B" w14:textId="48B8AFCA" w:rsidR="00E8140E" w:rsidRPr="00B33159" w:rsidRDefault="00E8140E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126" w:type="dxa"/>
          </w:tcPr>
          <w:p w14:paraId="48DDF772" w14:textId="45F470E7" w:rsidR="00B43548" w:rsidRPr="00B33159" w:rsidRDefault="007B50D7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</w:tc>
      </w:tr>
      <w:tr w:rsidR="00B43548" w:rsidRPr="00B33159" w14:paraId="2822E319" w14:textId="77777777" w:rsidTr="0063552B">
        <w:trPr>
          <w:cantSplit/>
          <w:trHeight w:val="163"/>
        </w:trPr>
        <w:tc>
          <w:tcPr>
            <w:tcW w:w="560" w:type="dxa"/>
          </w:tcPr>
          <w:p w14:paraId="30E892E1" w14:textId="77777777" w:rsidR="00B43548" w:rsidRPr="00B33159" w:rsidRDefault="00B43548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65577C41" w14:textId="45208C77" w:rsidR="00B43548" w:rsidRPr="00B43548" w:rsidRDefault="00B43548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5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Социальная и духовная безопасность</w:t>
            </w:r>
          </w:p>
        </w:tc>
        <w:tc>
          <w:tcPr>
            <w:tcW w:w="963" w:type="dxa"/>
          </w:tcPr>
          <w:p w14:paraId="6846C47E" w14:textId="17561386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УК-8</w:t>
            </w:r>
          </w:p>
        </w:tc>
        <w:tc>
          <w:tcPr>
            <w:tcW w:w="1021" w:type="dxa"/>
          </w:tcPr>
          <w:p w14:paraId="7DED11C7" w14:textId="21151054" w:rsidR="00B43548" w:rsidRPr="00B33159" w:rsidRDefault="00B43548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CFF0BD" w14:textId="40201891" w:rsidR="00B43548" w:rsidRPr="00B33159" w:rsidRDefault="00965A53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701" w:type="dxa"/>
          </w:tcPr>
          <w:p w14:paraId="2BC6BE40" w14:textId="77777777" w:rsidR="00B43548" w:rsidRDefault="00B95CDC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7.3</w:t>
            </w:r>
          </w:p>
          <w:p w14:paraId="6653366F" w14:textId="1EF7C577" w:rsidR="00B95CDC" w:rsidRPr="00B33159" w:rsidRDefault="00B95CDC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685" w:type="dxa"/>
          </w:tcPr>
          <w:p w14:paraId="215C2DDF" w14:textId="0FC20865" w:rsidR="00B43548" w:rsidRPr="00B33159" w:rsidRDefault="00B95CDC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126" w:type="dxa"/>
          </w:tcPr>
          <w:p w14:paraId="68588CEA" w14:textId="61A299E6" w:rsidR="00B43548" w:rsidRPr="00B33159" w:rsidRDefault="00D02476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7.2.</w:t>
            </w:r>
          </w:p>
        </w:tc>
      </w:tr>
      <w:tr w:rsidR="00B43548" w:rsidRPr="00B33159" w14:paraId="11897F86" w14:textId="77777777" w:rsidTr="0063552B">
        <w:trPr>
          <w:cantSplit/>
          <w:trHeight w:val="163"/>
        </w:trPr>
        <w:tc>
          <w:tcPr>
            <w:tcW w:w="560" w:type="dxa"/>
          </w:tcPr>
          <w:p w14:paraId="12D8A9F6" w14:textId="77777777" w:rsidR="00B43548" w:rsidRPr="00B33159" w:rsidRDefault="00B43548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1CFD10BF" w14:textId="43755618" w:rsidR="00B43548" w:rsidRPr="00B43548" w:rsidRDefault="00B43548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5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Военная и международная безопасность</w:t>
            </w:r>
          </w:p>
        </w:tc>
        <w:tc>
          <w:tcPr>
            <w:tcW w:w="963" w:type="dxa"/>
          </w:tcPr>
          <w:p w14:paraId="337822B7" w14:textId="5C37B6A6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УК-8</w:t>
            </w:r>
          </w:p>
        </w:tc>
        <w:tc>
          <w:tcPr>
            <w:tcW w:w="1021" w:type="dxa"/>
          </w:tcPr>
          <w:p w14:paraId="22D88A38" w14:textId="099C240B" w:rsidR="00B43548" w:rsidRPr="00B33159" w:rsidRDefault="00B43548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70337" w14:textId="77777777" w:rsidR="00965A53" w:rsidRDefault="00FC3044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  <w:r w:rsidRPr="00FC30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.1</w:t>
            </w:r>
          </w:p>
          <w:p w14:paraId="683B419C" w14:textId="40D6D430" w:rsidR="00B43548" w:rsidRPr="00B33159" w:rsidRDefault="00965A53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  <w:r w:rsidRPr="00FC30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450F183" w14:textId="033AE35F" w:rsidR="00B43548" w:rsidRPr="00B33159" w:rsidRDefault="00055B31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3685" w:type="dxa"/>
          </w:tcPr>
          <w:p w14:paraId="704E0162" w14:textId="2C710AF7" w:rsidR="00B43548" w:rsidRPr="00B33159" w:rsidRDefault="00FC3044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126" w:type="dxa"/>
          </w:tcPr>
          <w:p w14:paraId="7B9801C9" w14:textId="6577D8B9" w:rsidR="00B43548" w:rsidRPr="00B33159" w:rsidRDefault="00FC3044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</w:tr>
      <w:tr w:rsidR="00B43548" w:rsidRPr="00B33159" w14:paraId="5CCABB0C" w14:textId="77777777" w:rsidTr="0063552B">
        <w:trPr>
          <w:cantSplit/>
          <w:trHeight w:val="163"/>
        </w:trPr>
        <w:tc>
          <w:tcPr>
            <w:tcW w:w="560" w:type="dxa"/>
          </w:tcPr>
          <w:p w14:paraId="5B23D162" w14:textId="77777777" w:rsidR="00B43548" w:rsidRPr="00B33159" w:rsidRDefault="00B43548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08247A57" w14:textId="20C3455A" w:rsidR="00B43548" w:rsidRPr="00B43548" w:rsidRDefault="00B43548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" w:name="_Hlk149509881"/>
            <w:r w:rsidRPr="00B435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Экономическая и информационная безопасность</w:t>
            </w:r>
            <w:bookmarkEnd w:id="5"/>
          </w:p>
        </w:tc>
        <w:tc>
          <w:tcPr>
            <w:tcW w:w="963" w:type="dxa"/>
          </w:tcPr>
          <w:p w14:paraId="7A7617FF" w14:textId="6066D645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УК-8</w:t>
            </w:r>
          </w:p>
        </w:tc>
        <w:tc>
          <w:tcPr>
            <w:tcW w:w="1021" w:type="dxa"/>
          </w:tcPr>
          <w:p w14:paraId="1F837AEA" w14:textId="557FD583" w:rsidR="00815273" w:rsidRPr="00B33159" w:rsidRDefault="00815273" w:rsidP="00AB536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851" w:type="dxa"/>
          </w:tcPr>
          <w:p w14:paraId="7AD4EC72" w14:textId="77777777" w:rsidR="00AB536C" w:rsidRDefault="00B740D7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9.1</w:t>
            </w:r>
          </w:p>
          <w:p w14:paraId="120F1E6E" w14:textId="6F070197" w:rsidR="00B43548" w:rsidRPr="00B33159" w:rsidRDefault="00AB536C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1701" w:type="dxa"/>
          </w:tcPr>
          <w:p w14:paraId="690F1702" w14:textId="41266B67" w:rsidR="00B43548" w:rsidRPr="00B33159" w:rsidRDefault="00815273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3685" w:type="dxa"/>
          </w:tcPr>
          <w:p w14:paraId="02F298A6" w14:textId="77777777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D6C184" w14:textId="2DABD423" w:rsidR="00B43548" w:rsidRPr="00B33159" w:rsidRDefault="0031756B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</w:tr>
      <w:tr w:rsidR="00B43548" w:rsidRPr="00B33159" w14:paraId="74224698" w14:textId="77777777" w:rsidTr="0063552B">
        <w:trPr>
          <w:cantSplit/>
          <w:trHeight w:val="163"/>
        </w:trPr>
        <w:tc>
          <w:tcPr>
            <w:tcW w:w="560" w:type="dxa"/>
          </w:tcPr>
          <w:p w14:paraId="61957369" w14:textId="77777777" w:rsidR="00B43548" w:rsidRPr="00B33159" w:rsidRDefault="00B43548" w:rsidP="00CC3882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D7976FC" w14:textId="7E484284" w:rsidR="00B43548" w:rsidRPr="00B43548" w:rsidRDefault="00B43548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5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Энергетическая, транспортная и экологическая безопасность</w:t>
            </w:r>
          </w:p>
        </w:tc>
        <w:tc>
          <w:tcPr>
            <w:tcW w:w="963" w:type="dxa"/>
          </w:tcPr>
          <w:p w14:paraId="77D67457" w14:textId="6436F858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6721">
              <w:rPr>
                <w:rFonts w:ascii="Times New Roman" w:eastAsia="Calibri" w:hAnsi="Times New Roman" w:cs="Times New Roman"/>
                <w:sz w:val="20"/>
                <w:szCs w:val="20"/>
              </w:rPr>
              <w:t>УК-8</w:t>
            </w:r>
          </w:p>
        </w:tc>
        <w:tc>
          <w:tcPr>
            <w:tcW w:w="1021" w:type="dxa"/>
          </w:tcPr>
          <w:p w14:paraId="793A22CA" w14:textId="2A54ADD8" w:rsidR="00B43548" w:rsidRPr="00B33159" w:rsidRDefault="00B43548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58C614" w14:textId="77777777" w:rsidR="00EF0418" w:rsidRDefault="00974C47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10.1</w:t>
            </w:r>
          </w:p>
          <w:p w14:paraId="4655A2E2" w14:textId="01A970CB" w:rsidR="00B43548" w:rsidRPr="00B33159" w:rsidRDefault="00EF0418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1701" w:type="dxa"/>
          </w:tcPr>
          <w:p w14:paraId="5E56898C" w14:textId="48368B16" w:rsidR="00B43548" w:rsidRPr="00B33159" w:rsidRDefault="00D52E61" w:rsidP="00B4354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  <w:r w:rsidRPr="00D52E6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3685" w:type="dxa"/>
          </w:tcPr>
          <w:p w14:paraId="38E7AAB5" w14:textId="77777777" w:rsidR="00B43548" w:rsidRPr="00B33159" w:rsidRDefault="00B43548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033C1B" w14:textId="57285547" w:rsidR="00D52E61" w:rsidRDefault="00D52E61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10.3</w:t>
            </w:r>
          </w:p>
          <w:p w14:paraId="2A8CBC58" w14:textId="1C57451D" w:rsidR="00B43548" w:rsidRPr="00B33159" w:rsidRDefault="00D540CA" w:rsidP="00B435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10.4</w:t>
            </w:r>
          </w:p>
        </w:tc>
      </w:tr>
    </w:tbl>
    <w:p w14:paraId="44269BE4" w14:textId="77777777" w:rsidR="00B33159" w:rsidRPr="00B33159" w:rsidRDefault="00B33159" w:rsidP="00B3315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2F9175E" w14:textId="77777777" w:rsidR="00B33159" w:rsidRDefault="00B33159" w:rsidP="00B33159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382943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772C8A3" w14:textId="4EB61A3E" w:rsidR="00382943" w:rsidRDefault="00382943" w:rsidP="00382943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8A4863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3B19A87F" w14:textId="77777777" w:rsidR="0063552B" w:rsidRDefault="0063552B" w:rsidP="0063552B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7378"/>
        <w:gridCol w:w="978"/>
      </w:tblGrid>
      <w:tr w:rsidR="0063552B" w14:paraId="56AC272E" w14:textId="77777777" w:rsidTr="0063552B">
        <w:trPr>
          <w:cantSplit/>
          <w:trHeight w:val="1375"/>
        </w:trPr>
        <w:tc>
          <w:tcPr>
            <w:tcW w:w="988" w:type="dxa"/>
            <w:textDirection w:val="btLr"/>
            <w:vAlign w:val="center"/>
          </w:tcPr>
          <w:p w14:paraId="353D162C" w14:textId="77777777" w:rsidR="0063552B" w:rsidRPr="008042B4" w:rsidRDefault="0063552B" w:rsidP="0063552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388717A" w14:textId="77777777" w:rsidR="0063552B" w:rsidRPr="00C377E5" w:rsidRDefault="0063552B" w:rsidP="0063552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8" w:type="dxa"/>
            <w:vAlign w:val="center"/>
          </w:tcPr>
          <w:p w14:paraId="2476007B" w14:textId="77777777" w:rsidR="0063552B" w:rsidRPr="00842AF1" w:rsidRDefault="0063552B" w:rsidP="0063552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78" w:type="dxa"/>
            <w:vAlign w:val="center"/>
          </w:tcPr>
          <w:p w14:paraId="5DFD3A23" w14:textId="77777777" w:rsidR="0063552B" w:rsidRPr="00842AF1" w:rsidRDefault="0063552B" w:rsidP="0063552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382943" w:rsidRPr="0086382C" w14:paraId="21FE2F4A" w14:textId="77777777" w:rsidTr="0063552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5680114" w14:textId="77777777" w:rsidR="00382943" w:rsidRPr="0086382C" w:rsidRDefault="00382943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863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безопасность: сущность, содержание, понятийный аппарат</w:t>
            </w:r>
          </w:p>
        </w:tc>
      </w:tr>
      <w:tr w:rsidR="0063552B" w14:paraId="41DE4E62" w14:textId="77777777" w:rsidTr="0063552B">
        <w:tc>
          <w:tcPr>
            <w:tcW w:w="988" w:type="dxa"/>
          </w:tcPr>
          <w:p w14:paraId="667C5305" w14:textId="77777777" w:rsidR="0063552B" w:rsidRDefault="0063552B" w:rsidP="0063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14:paraId="4A89DFAD" w14:textId="77777777" w:rsidR="0063552B" w:rsidRPr="001F4742" w:rsidRDefault="0063552B" w:rsidP="0063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8" w:type="dxa"/>
          </w:tcPr>
          <w:p w14:paraId="2656C92A" w14:textId="77777777" w:rsidR="0063552B" w:rsidRPr="00325405" w:rsidRDefault="0063552B" w:rsidP="0063552B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254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A701783" w14:textId="38357B91" w:rsidR="0063552B" w:rsidRPr="00325405" w:rsidRDefault="0063552B" w:rsidP="0063552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какого года в</w:t>
            </w:r>
            <w:r w:rsidRPr="003254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политический и научный лексикон СССР термин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был введен термин </w:t>
            </w:r>
            <w:r w:rsidRPr="003254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«безо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пасность общества»?</w:t>
            </w:r>
          </w:p>
          <w:p w14:paraId="6942F2D3" w14:textId="77777777" w:rsidR="0063552B" w:rsidRPr="00325405" w:rsidRDefault="0063552B" w:rsidP="00363C1F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66"/>
              </w:tabs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 г.</w:t>
            </w:r>
          </w:p>
          <w:p w14:paraId="486A7A9E" w14:textId="77777777" w:rsidR="0063552B" w:rsidRPr="00325405" w:rsidRDefault="0063552B" w:rsidP="00363C1F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66"/>
              </w:tabs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 г.</w:t>
            </w:r>
          </w:p>
          <w:p w14:paraId="443B6A3D" w14:textId="77777777" w:rsidR="0063552B" w:rsidRDefault="0063552B" w:rsidP="00363C1F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66"/>
              </w:tabs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 г.</w:t>
            </w:r>
          </w:p>
          <w:p w14:paraId="62A61898" w14:textId="5FBBD731" w:rsidR="0063552B" w:rsidRPr="0063552B" w:rsidRDefault="0063552B" w:rsidP="00363C1F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720"/>
                <w:tab w:val="num" w:pos="466"/>
              </w:tabs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 г.</w:t>
            </w:r>
          </w:p>
        </w:tc>
        <w:tc>
          <w:tcPr>
            <w:tcW w:w="978" w:type="dxa"/>
          </w:tcPr>
          <w:p w14:paraId="190A795B" w14:textId="77777777" w:rsidR="0063552B" w:rsidRPr="00092110" w:rsidRDefault="0063552B" w:rsidP="0063552B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B53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82943" w14:paraId="11CCB84A" w14:textId="77777777" w:rsidTr="0063552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871D388" w14:textId="77777777" w:rsidR="00382943" w:rsidRPr="00C377E5" w:rsidRDefault="00382943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современном мире</w:t>
            </w:r>
          </w:p>
        </w:tc>
      </w:tr>
      <w:tr w:rsidR="0063552B" w14:paraId="0D92DD2A" w14:textId="77777777" w:rsidTr="0063552B">
        <w:tc>
          <w:tcPr>
            <w:tcW w:w="988" w:type="dxa"/>
          </w:tcPr>
          <w:p w14:paraId="60B41091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76EC6D5A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8" w:type="dxa"/>
          </w:tcPr>
          <w:p w14:paraId="6114B453" w14:textId="4F4DAB27" w:rsidR="00AC4716" w:rsidRPr="00AC4716" w:rsidRDefault="00AC4716" w:rsidP="00AC4716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254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ета</w:t>
            </w:r>
          </w:p>
          <w:p w14:paraId="672C1E5D" w14:textId="30DD6E8F" w:rsidR="0063552B" w:rsidRPr="00AC4716" w:rsidRDefault="0063552B" w:rsidP="006355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Российское государство сложилось как централизованное государство с неограниченной </w:t>
            </w:r>
            <w:r w:rsid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самодержавной властью, так как:</w:t>
            </w:r>
          </w:p>
          <w:p w14:paraId="2295BB9D" w14:textId="01814499" w:rsidR="0063552B" w:rsidRPr="00057DB4" w:rsidRDefault="0063552B" w:rsidP="00363C1F">
            <w:pPr>
              <w:pStyle w:val="a3"/>
              <w:numPr>
                <w:ilvl w:val="0"/>
                <w:numId w:val="23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B4">
              <w:rPr>
                <w:rFonts w:ascii="Times New Roman" w:eastAsia="Calibri" w:hAnsi="Times New Roman" w:cs="Times New Roman"/>
                <w:sz w:val="24"/>
                <w:szCs w:val="24"/>
              </w:rPr>
              <w:t>оно заимствовало византийскую и монгольскую модель</w:t>
            </w:r>
          </w:p>
          <w:p w14:paraId="654B4A1A" w14:textId="5C03DC48" w:rsidR="0063552B" w:rsidRPr="00057DB4" w:rsidRDefault="0063552B" w:rsidP="00363C1F">
            <w:pPr>
              <w:pStyle w:val="a3"/>
              <w:numPr>
                <w:ilvl w:val="0"/>
                <w:numId w:val="23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B4">
              <w:rPr>
                <w:rFonts w:ascii="Times New Roman" w:eastAsia="Calibri" w:hAnsi="Times New Roman" w:cs="Times New Roman"/>
                <w:sz w:val="24"/>
                <w:szCs w:val="24"/>
              </w:rPr>
              <w:t>это было обусловлено географическими особенностями страны, необходимостью обеспечить безопасность государства и порядок в многонациональном огромном пространстве</w:t>
            </w:r>
          </w:p>
          <w:p w14:paraId="171C83C1" w14:textId="77777777" w:rsidR="00057DB4" w:rsidRDefault="0063552B" w:rsidP="00363C1F">
            <w:pPr>
              <w:pStyle w:val="a3"/>
              <w:numPr>
                <w:ilvl w:val="0"/>
                <w:numId w:val="23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B4">
              <w:rPr>
                <w:rFonts w:ascii="Times New Roman" w:eastAsia="Calibri" w:hAnsi="Times New Roman" w:cs="Times New Roman"/>
                <w:sz w:val="24"/>
                <w:szCs w:val="24"/>
              </w:rPr>
              <w:t>этого требовали интересы бояр, удельных князей, дворянства</w:t>
            </w:r>
          </w:p>
          <w:p w14:paraId="44E0CA2B" w14:textId="34CC27B8" w:rsidR="0063552B" w:rsidRPr="00057DB4" w:rsidRDefault="0063552B" w:rsidP="00363C1F">
            <w:pPr>
              <w:pStyle w:val="a3"/>
              <w:numPr>
                <w:ilvl w:val="0"/>
                <w:numId w:val="23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B4">
              <w:rPr>
                <w:rFonts w:ascii="Times New Roman" w:eastAsia="Calibri" w:hAnsi="Times New Roman" w:cs="Times New Roman"/>
                <w:sz w:val="24"/>
                <w:szCs w:val="24"/>
              </w:rPr>
              <w:t>это отвечало особенностям русского менталитета.</w:t>
            </w:r>
          </w:p>
        </w:tc>
        <w:tc>
          <w:tcPr>
            <w:tcW w:w="978" w:type="dxa"/>
          </w:tcPr>
          <w:p w14:paraId="7EB8AB5C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82943" w14:paraId="3B3BC8F8" w14:textId="77777777" w:rsidTr="0063552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63B47BC" w14:textId="77777777" w:rsidR="00382943" w:rsidRPr="00C377E5" w:rsidRDefault="00382943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 правового обеспечения национальной безопасности Российской Федерации</w:t>
            </w:r>
          </w:p>
        </w:tc>
      </w:tr>
      <w:tr w:rsidR="0063552B" w14:paraId="149296D4" w14:textId="77777777" w:rsidTr="0063552B">
        <w:tc>
          <w:tcPr>
            <w:tcW w:w="988" w:type="dxa"/>
          </w:tcPr>
          <w:p w14:paraId="45548246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5616832E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8" w:type="dxa"/>
          </w:tcPr>
          <w:p w14:paraId="38B36E0D" w14:textId="77777777" w:rsidR="0063552B" w:rsidRPr="00C04A6C" w:rsidRDefault="0063552B" w:rsidP="0063552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одно верное утверждение.</w:t>
            </w:r>
          </w:p>
          <w:p w14:paraId="5691C99B" w14:textId="4D8877A5" w:rsidR="0063552B" w:rsidRPr="00C04A6C" w:rsidRDefault="0063552B" w:rsidP="006355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sz w:val="24"/>
                <w:szCs w:val="24"/>
              </w:rPr>
              <w:t>Какое из нижеперечисленных понятий отсутс</w:t>
            </w:r>
            <w:r w:rsidR="00057DB4">
              <w:rPr>
                <w:rFonts w:ascii="Times New Roman" w:eastAsia="Calibri" w:hAnsi="Times New Roman" w:cs="Times New Roman"/>
                <w:sz w:val="24"/>
                <w:szCs w:val="24"/>
              </w:rPr>
              <w:t>твует в Конституции РФ 1993 г.?</w:t>
            </w:r>
          </w:p>
          <w:p w14:paraId="31F013D4" w14:textId="1CFE7991" w:rsidR="0063552B" w:rsidRPr="00AC4716" w:rsidRDefault="0063552B" w:rsidP="00363C1F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безопасность</w:t>
            </w:r>
          </w:p>
          <w:p w14:paraId="623581A8" w14:textId="4DE626F3" w:rsidR="0063552B" w:rsidRPr="00AC4716" w:rsidRDefault="0063552B" w:rsidP="00363C1F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личности</w:t>
            </w:r>
          </w:p>
          <w:p w14:paraId="39BBFB79" w14:textId="1808E347" w:rsidR="0063552B" w:rsidRPr="00AC4716" w:rsidRDefault="0063552B" w:rsidP="00363C1F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национальная безопасность</w:t>
            </w:r>
          </w:p>
          <w:p w14:paraId="7BAB2AF1" w14:textId="5D957454" w:rsidR="0063552B" w:rsidRPr="00AC4716" w:rsidRDefault="0063552B" w:rsidP="00363C1F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граждан.</w:t>
            </w:r>
          </w:p>
        </w:tc>
        <w:tc>
          <w:tcPr>
            <w:tcW w:w="978" w:type="dxa"/>
          </w:tcPr>
          <w:p w14:paraId="709B6585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552B" w14:paraId="39139F84" w14:textId="77777777" w:rsidTr="0063552B">
        <w:tc>
          <w:tcPr>
            <w:tcW w:w="988" w:type="dxa"/>
          </w:tcPr>
          <w:p w14:paraId="620EE1DA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6FFB5391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8" w:type="dxa"/>
          </w:tcPr>
          <w:p w14:paraId="17C1C6AF" w14:textId="77777777" w:rsidR="0063552B" w:rsidRPr="00C04A6C" w:rsidRDefault="0063552B" w:rsidP="0063552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4A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FEFD55A" w14:textId="2935187E" w:rsidR="0063552B" w:rsidRPr="00C04A6C" w:rsidRDefault="0063552B" w:rsidP="006355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 реализацией настоящей Стратегии национальной безопасности 2021 г. осуществляется в рамках государственного мониторинга состояния национальной безопасности на основе показателей состояния националь</w:t>
            </w:r>
            <w:r w:rsidR="00AC4716">
              <w:rPr>
                <w:rFonts w:ascii="Times New Roman" w:eastAsia="Calibri" w:hAnsi="Times New Roman" w:cs="Times New Roman"/>
                <w:sz w:val="24"/>
                <w:szCs w:val="24"/>
              </w:rPr>
              <w:t>ной безопасности, определяемых:</w:t>
            </w:r>
            <w:r w:rsidRPr="00C04A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14:paraId="2ED8DD3A" w14:textId="77777777" w:rsidR="0063552B" w:rsidRPr="00C04A6C" w:rsidRDefault="0063552B" w:rsidP="00363C1F">
            <w:pPr>
              <w:pStyle w:val="a3"/>
              <w:numPr>
                <w:ilvl w:val="0"/>
                <w:numId w:val="25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sz w:val="24"/>
                <w:szCs w:val="24"/>
              </w:rPr>
              <w:t>Президентом РФ</w:t>
            </w:r>
          </w:p>
          <w:p w14:paraId="50ABB38A" w14:textId="77777777" w:rsidR="0063552B" w:rsidRPr="00C04A6C" w:rsidRDefault="0063552B" w:rsidP="00363C1F">
            <w:pPr>
              <w:pStyle w:val="a3"/>
              <w:numPr>
                <w:ilvl w:val="0"/>
                <w:numId w:val="25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Секретарем Совета Безопасности </w:t>
            </w:r>
          </w:p>
          <w:p w14:paraId="66139B2F" w14:textId="77777777" w:rsidR="0063552B" w:rsidRPr="00C04A6C" w:rsidRDefault="0063552B" w:rsidP="00363C1F">
            <w:pPr>
              <w:pStyle w:val="a3"/>
              <w:numPr>
                <w:ilvl w:val="0"/>
                <w:numId w:val="25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Председателем Государственного совета</w:t>
            </w:r>
          </w:p>
          <w:p w14:paraId="1935430D" w14:textId="77777777" w:rsidR="0063552B" w:rsidRPr="00931302" w:rsidRDefault="0063552B" w:rsidP="00363C1F">
            <w:pPr>
              <w:pStyle w:val="a3"/>
              <w:numPr>
                <w:ilvl w:val="0"/>
                <w:numId w:val="25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Председателем Правительства РФ</w:t>
            </w:r>
          </w:p>
        </w:tc>
        <w:tc>
          <w:tcPr>
            <w:tcW w:w="978" w:type="dxa"/>
          </w:tcPr>
          <w:p w14:paraId="2B5A0F8F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52B" w14:paraId="635BEE3E" w14:textId="77777777" w:rsidTr="0063552B">
        <w:tc>
          <w:tcPr>
            <w:tcW w:w="988" w:type="dxa"/>
          </w:tcPr>
          <w:p w14:paraId="39D0C746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1979A7BE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8" w:type="dxa"/>
          </w:tcPr>
          <w:p w14:paraId="6B24D94C" w14:textId="77777777" w:rsidR="0063552B" w:rsidRPr="00C04A6C" w:rsidRDefault="0063552B" w:rsidP="0063552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FB11811" w14:textId="26190256" w:rsidR="0063552B" w:rsidRPr="00C04A6C" w:rsidRDefault="0063552B" w:rsidP="006355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A6C">
              <w:rPr>
                <w:rFonts w:ascii="Times New Roman" w:eastAsia="Calibri" w:hAnsi="Times New Roman" w:cs="Times New Roman"/>
                <w:sz w:val="24"/>
                <w:szCs w:val="24"/>
              </w:rPr>
              <w:t>В четвертом разделе Стратегии национальной безопасно</w:t>
            </w:r>
            <w:r w:rsidR="00AC4716">
              <w:rPr>
                <w:rFonts w:ascii="Times New Roman" w:eastAsia="Calibri" w:hAnsi="Times New Roman" w:cs="Times New Roman"/>
                <w:sz w:val="24"/>
                <w:szCs w:val="24"/>
              </w:rPr>
              <w:t>сти 2021 г. рассмотрены вопросы:</w:t>
            </w:r>
            <w:r w:rsidRPr="00C04A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7F52DE6" w14:textId="401710C9" w:rsidR="0063552B" w:rsidRPr="00057DB4" w:rsidRDefault="0063552B" w:rsidP="00363C1F">
            <w:pPr>
              <w:pStyle w:val="a3"/>
              <w:numPr>
                <w:ilvl w:val="0"/>
                <w:numId w:val="2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B4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 России в мировом сообществе</w:t>
            </w:r>
          </w:p>
          <w:p w14:paraId="23EEB5C9" w14:textId="2783BEF0" w:rsidR="0063552B" w:rsidRPr="00057DB4" w:rsidRDefault="0063552B" w:rsidP="00363C1F">
            <w:pPr>
              <w:pStyle w:val="a3"/>
              <w:numPr>
                <w:ilvl w:val="0"/>
                <w:numId w:val="2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B4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национальных интересов России</w:t>
            </w:r>
          </w:p>
          <w:p w14:paraId="17C0A2B5" w14:textId="59F66B02" w:rsidR="0063552B" w:rsidRPr="00057DB4" w:rsidRDefault="0063552B" w:rsidP="00363C1F">
            <w:pPr>
              <w:pStyle w:val="a3"/>
              <w:numPr>
                <w:ilvl w:val="0"/>
                <w:numId w:val="2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B4">
              <w:rPr>
                <w:rFonts w:ascii="Times New Roman" w:eastAsia="Calibri" w:hAnsi="Times New Roman" w:cs="Times New Roman"/>
                <w:sz w:val="24"/>
                <w:szCs w:val="24"/>
              </w:rPr>
              <w:t>перечня и характер</w:t>
            </w:r>
            <w:r w:rsidRPr="00057D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истики</w:t>
            </w:r>
            <w:r w:rsidRPr="00057D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угроз национальной безопасности России</w:t>
            </w:r>
          </w:p>
          <w:p w14:paraId="542EC68E" w14:textId="12B25297" w:rsidR="0063552B" w:rsidRPr="00057DB4" w:rsidRDefault="0063552B" w:rsidP="00363C1F">
            <w:pPr>
              <w:pStyle w:val="a3"/>
              <w:numPr>
                <w:ilvl w:val="0"/>
                <w:numId w:val="2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B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обеспечения национальной бе</w:t>
            </w:r>
            <w:r w:rsidR="00057DB4">
              <w:rPr>
                <w:rFonts w:ascii="Times New Roman" w:eastAsia="Calibri" w:hAnsi="Times New Roman" w:cs="Times New Roman"/>
                <w:sz w:val="24"/>
                <w:szCs w:val="24"/>
              </w:rPr>
              <w:t>зопасности Российской Федерации</w:t>
            </w:r>
          </w:p>
        </w:tc>
        <w:tc>
          <w:tcPr>
            <w:tcW w:w="978" w:type="dxa"/>
          </w:tcPr>
          <w:p w14:paraId="21841665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82943" w14:paraId="10122B48" w14:textId="77777777" w:rsidTr="0063552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FE1449D" w14:textId="77777777" w:rsidR="00382943" w:rsidRPr="00922286" w:rsidRDefault="00382943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0C78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Экономическая и информационная безопасность</w:t>
            </w:r>
          </w:p>
        </w:tc>
      </w:tr>
      <w:tr w:rsidR="0063552B" w14:paraId="42DF3197" w14:textId="77777777" w:rsidTr="0063552B">
        <w:tc>
          <w:tcPr>
            <w:tcW w:w="988" w:type="dxa"/>
          </w:tcPr>
          <w:p w14:paraId="0CCDFE10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9.2</w:t>
            </w:r>
          </w:p>
          <w:p w14:paraId="5598509A" w14:textId="77777777" w:rsidR="0063552B" w:rsidRDefault="0063552B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8" w:type="dxa"/>
          </w:tcPr>
          <w:p w14:paraId="4F5904E7" w14:textId="77777777" w:rsidR="0063552B" w:rsidRPr="00AB536C" w:rsidRDefault="0063552B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5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одно верное утверждение</w:t>
            </w:r>
          </w:p>
          <w:p w14:paraId="251DED68" w14:textId="3E9B65E1" w:rsidR="0063552B" w:rsidRPr="00AB536C" w:rsidRDefault="0063552B" w:rsidP="006355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3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Правовое обеспечение безопасности информации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теории национальной безопасности </w:t>
            </w:r>
            <w:r w:rsid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 это:</w:t>
            </w:r>
          </w:p>
          <w:p w14:paraId="3B2BFBCA" w14:textId="0839F0B2" w:rsidR="0063552B" w:rsidRPr="00AC4716" w:rsidRDefault="0063552B" w:rsidP="00363C1F">
            <w:pPr>
              <w:pStyle w:val="a3"/>
              <w:numPr>
                <w:ilvl w:val="0"/>
                <w:numId w:val="2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программных языковых организационных и технических средств, предназначенных для накопления и коллективного использования данных</w:t>
            </w:r>
          </w:p>
          <w:p w14:paraId="21674ADA" w14:textId="5421D0D6" w:rsidR="0063552B" w:rsidRPr="00AC4716" w:rsidRDefault="0063552B" w:rsidP="00363C1F">
            <w:pPr>
              <w:pStyle w:val="a3"/>
              <w:numPr>
                <w:ilvl w:val="0"/>
                <w:numId w:val="2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совокупность законодательных актов, нормативно-правовых документов, руководств, требований, которые обязательны в системе защиты информации</w:t>
            </w:r>
          </w:p>
          <w:p w14:paraId="5630FA59" w14:textId="77777777" w:rsidR="00AC4716" w:rsidRDefault="0063552B" w:rsidP="00363C1F">
            <w:pPr>
              <w:pStyle w:val="a3"/>
              <w:numPr>
                <w:ilvl w:val="0"/>
                <w:numId w:val="2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возможность за приемлемое время получить </w:t>
            </w:r>
            <w:r w:rsidR="00AC4716"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требуемую информационную услугу</w:t>
            </w:r>
          </w:p>
          <w:p w14:paraId="12AF5834" w14:textId="1E5B1A74" w:rsidR="00AC4716" w:rsidRPr="00AC4716" w:rsidRDefault="00AC4716" w:rsidP="00363C1F">
            <w:pPr>
              <w:pStyle w:val="a3"/>
              <w:numPr>
                <w:ilvl w:val="0"/>
                <w:numId w:val="2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среди ответов нет правильного</w:t>
            </w:r>
          </w:p>
        </w:tc>
        <w:tc>
          <w:tcPr>
            <w:tcW w:w="978" w:type="dxa"/>
          </w:tcPr>
          <w:p w14:paraId="6BD76F8C" w14:textId="3DB1EE02" w:rsidR="0063552B" w:rsidRDefault="00AC4716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5107CB45" w14:textId="77777777" w:rsidR="00382943" w:rsidRPr="006A346B" w:rsidRDefault="00382943" w:rsidP="00382943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882FD60" w14:textId="77777777" w:rsidR="00CA1D8E" w:rsidRDefault="00CA1D8E">
      <w:pPr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2E6DD464" w14:textId="243F06D8" w:rsidR="00CA1D8E" w:rsidRDefault="00CA1D8E" w:rsidP="00CA1D8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026CAA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20F66470" w14:textId="77777777" w:rsidR="00CA1D8E" w:rsidRDefault="00CA1D8E" w:rsidP="00CA1D8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7113"/>
        <w:gridCol w:w="1243"/>
      </w:tblGrid>
      <w:tr w:rsidR="00BC7324" w14:paraId="632840EE" w14:textId="77777777" w:rsidTr="00BC7324">
        <w:trPr>
          <w:cantSplit/>
          <w:trHeight w:val="1375"/>
        </w:trPr>
        <w:tc>
          <w:tcPr>
            <w:tcW w:w="988" w:type="dxa"/>
            <w:textDirection w:val="btLr"/>
            <w:vAlign w:val="center"/>
          </w:tcPr>
          <w:p w14:paraId="01A10AD8" w14:textId="77777777" w:rsidR="00BC7324" w:rsidRPr="008042B4" w:rsidRDefault="00BC7324" w:rsidP="0063552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A29A436" w14:textId="77777777" w:rsidR="00BC7324" w:rsidRPr="00C377E5" w:rsidRDefault="00BC7324" w:rsidP="0063552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113" w:type="dxa"/>
            <w:vAlign w:val="center"/>
          </w:tcPr>
          <w:p w14:paraId="4A8D77BF" w14:textId="77777777" w:rsidR="00BC7324" w:rsidRPr="00842AF1" w:rsidRDefault="00BC7324" w:rsidP="0063552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243" w:type="dxa"/>
            <w:vAlign w:val="center"/>
          </w:tcPr>
          <w:p w14:paraId="3037AE58" w14:textId="77777777" w:rsidR="00BC7324" w:rsidRPr="00842AF1" w:rsidRDefault="00BC7324" w:rsidP="0063552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A1D8E" w14:paraId="041BADC4" w14:textId="77777777" w:rsidTr="00BC73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A4FD7EF" w14:textId="77777777" w:rsidR="00CA1D8E" w:rsidRPr="00C377E5" w:rsidRDefault="00CA1D8E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современном мире</w:t>
            </w:r>
          </w:p>
        </w:tc>
      </w:tr>
      <w:tr w:rsidR="00BC7324" w14:paraId="1C946A11" w14:textId="77777777" w:rsidTr="00BC7324">
        <w:tc>
          <w:tcPr>
            <w:tcW w:w="988" w:type="dxa"/>
          </w:tcPr>
          <w:p w14:paraId="72A94E3A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642AF73C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13" w:type="dxa"/>
          </w:tcPr>
          <w:p w14:paraId="5F5BB5DA" w14:textId="139C4DFE" w:rsidR="00BC7324" w:rsidRPr="002E5E3A" w:rsidRDefault="00BC7324" w:rsidP="0063552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вариант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ы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</w:p>
          <w:p w14:paraId="5C5C4C1A" w14:textId="77777777" w:rsidR="00BC7324" w:rsidRPr="002E5E3A" w:rsidRDefault="00BC7324" w:rsidP="006355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sz w:val="24"/>
                <w:szCs w:val="24"/>
              </w:rPr>
              <w:t>Новый тур гонки вооружений в последние годы был вызван:</w:t>
            </w:r>
          </w:p>
          <w:p w14:paraId="5BE06E77" w14:textId="58E26447" w:rsidR="00BC7324" w:rsidRPr="00AC4716" w:rsidRDefault="00BC7324" w:rsidP="00363C1F">
            <w:pPr>
              <w:pStyle w:val="a3"/>
              <w:numPr>
                <w:ilvl w:val="0"/>
                <w:numId w:val="2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использованием США и НАТО военной силы для разрешения конфликтов в мире (Югославия, Ирак, Афганистан и др.)</w:t>
            </w:r>
          </w:p>
          <w:p w14:paraId="4BFAB015" w14:textId="286A05AA" w:rsidR="00BC7324" w:rsidRPr="00AC4716" w:rsidRDefault="00BC7324" w:rsidP="00363C1F">
            <w:pPr>
              <w:pStyle w:val="a3"/>
              <w:numPr>
                <w:ilvl w:val="0"/>
                <w:numId w:val="2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нарушением баланса сил в мире</w:t>
            </w:r>
          </w:p>
          <w:p w14:paraId="6B420233" w14:textId="64E375C9" w:rsidR="00BC7324" w:rsidRPr="00AC4716" w:rsidRDefault="00BC7324" w:rsidP="00363C1F">
            <w:pPr>
              <w:pStyle w:val="a3"/>
              <w:numPr>
                <w:ilvl w:val="0"/>
                <w:numId w:val="2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активизацией терроризма и экстремизма</w:t>
            </w:r>
          </w:p>
          <w:p w14:paraId="2D6A8647" w14:textId="77777777" w:rsidR="00BC7324" w:rsidRDefault="00BC7324" w:rsidP="00363C1F">
            <w:pPr>
              <w:pStyle w:val="a3"/>
              <w:numPr>
                <w:ilvl w:val="0"/>
                <w:numId w:val="2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sz w:val="24"/>
                <w:szCs w:val="24"/>
              </w:rPr>
              <w:t>появлением высокотехнологичного оружия и его преимуществами</w:t>
            </w:r>
          </w:p>
          <w:p w14:paraId="6DB092C2" w14:textId="3C3DE442" w:rsidR="00BC7324" w:rsidRPr="00AC4716" w:rsidRDefault="00BC7324" w:rsidP="00363C1F">
            <w:pPr>
              <w:pStyle w:val="a3"/>
              <w:numPr>
                <w:ilvl w:val="0"/>
                <w:numId w:val="28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sz w:val="24"/>
                <w:szCs w:val="24"/>
              </w:rPr>
              <w:t>возросшими финансовыми возможностями стран Азии и Африки.</w:t>
            </w:r>
          </w:p>
        </w:tc>
        <w:tc>
          <w:tcPr>
            <w:tcW w:w="1243" w:type="dxa"/>
          </w:tcPr>
          <w:p w14:paraId="29FAFBA3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</w:t>
            </w:r>
          </w:p>
        </w:tc>
      </w:tr>
      <w:tr w:rsidR="00CA1D8E" w14:paraId="4FFD655C" w14:textId="77777777" w:rsidTr="00BC73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4B5DD74" w14:textId="77777777" w:rsidR="00CA1D8E" w:rsidRPr="00922286" w:rsidRDefault="00CA1D8E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 национальной безопасности</w:t>
            </w:r>
          </w:p>
        </w:tc>
      </w:tr>
      <w:tr w:rsidR="00BC7324" w14:paraId="0B52D4CD" w14:textId="77777777" w:rsidTr="00BC7324">
        <w:tc>
          <w:tcPr>
            <w:tcW w:w="988" w:type="dxa"/>
          </w:tcPr>
          <w:p w14:paraId="2541B717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6519B6EF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13" w:type="dxa"/>
          </w:tcPr>
          <w:p w14:paraId="268BD6E7" w14:textId="6D92B99B" w:rsidR="00BC7324" w:rsidRPr="002E5E3A" w:rsidRDefault="00BC7324" w:rsidP="0063552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вариант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ы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DC01ADB" w14:textId="0E68CFA2" w:rsidR="00BC7324" w:rsidRPr="002E5E3A" w:rsidRDefault="00EF0418" w:rsidP="0063552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Укажите 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три </w:t>
            </w:r>
            <w:r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объектов системы национальной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которые</w:t>
            </w:r>
            <w:r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принято выделять</w:t>
            </w:r>
            <w:r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BC7324"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теории национально</w:t>
            </w:r>
            <w:r w:rsid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 безопасности</w:t>
            </w:r>
            <w:r w:rsidR="00BC7324"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DD33394" w14:textId="55E9100B" w:rsidR="00BC7324" w:rsidRPr="00AC4716" w:rsidRDefault="00BC7324" w:rsidP="00363C1F">
            <w:pPr>
              <w:pStyle w:val="a3"/>
              <w:numPr>
                <w:ilvl w:val="0"/>
                <w:numId w:val="29"/>
              </w:numPr>
              <w:spacing w:line="230" w:lineRule="auto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Общество</w:t>
            </w:r>
          </w:p>
          <w:p w14:paraId="1A6E7D73" w14:textId="00C5D982" w:rsidR="00BC7324" w:rsidRPr="00AC4716" w:rsidRDefault="00BC7324" w:rsidP="00363C1F">
            <w:pPr>
              <w:pStyle w:val="a3"/>
              <w:numPr>
                <w:ilvl w:val="0"/>
                <w:numId w:val="29"/>
              </w:numPr>
              <w:spacing w:line="230" w:lineRule="auto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Государство</w:t>
            </w:r>
          </w:p>
          <w:p w14:paraId="1BCF5F99" w14:textId="6806D5CB" w:rsidR="00BC7324" w:rsidRPr="00AC4716" w:rsidRDefault="00BC7324" w:rsidP="00363C1F">
            <w:pPr>
              <w:pStyle w:val="a3"/>
              <w:numPr>
                <w:ilvl w:val="0"/>
                <w:numId w:val="29"/>
              </w:numPr>
              <w:spacing w:line="230" w:lineRule="auto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Семья</w:t>
            </w:r>
          </w:p>
          <w:p w14:paraId="7D933A9C" w14:textId="15880EB9" w:rsidR="00BC7324" w:rsidRPr="00AC4716" w:rsidRDefault="00BC7324" w:rsidP="00363C1F">
            <w:pPr>
              <w:pStyle w:val="a3"/>
              <w:numPr>
                <w:ilvl w:val="0"/>
                <w:numId w:val="29"/>
              </w:numPr>
              <w:spacing w:line="230" w:lineRule="auto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Личность</w:t>
            </w:r>
          </w:p>
          <w:p w14:paraId="143C5E32" w14:textId="302A78F7" w:rsidR="00BC7324" w:rsidRPr="00AC4716" w:rsidRDefault="00BC7324" w:rsidP="00363C1F">
            <w:pPr>
              <w:pStyle w:val="a3"/>
              <w:numPr>
                <w:ilvl w:val="0"/>
                <w:numId w:val="29"/>
              </w:numPr>
              <w:spacing w:line="230" w:lineRule="auto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Образование.</w:t>
            </w:r>
          </w:p>
        </w:tc>
        <w:tc>
          <w:tcPr>
            <w:tcW w:w="1243" w:type="dxa"/>
          </w:tcPr>
          <w:p w14:paraId="6AF670D0" w14:textId="38D95866" w:rsidR="00BC7324" w:rsidRDefault="00EF0418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1,2,4</w:t>
            </w:r>
          </w:p>
        </w:tc>
      </w:tr>
      <w:tr w:rsidR="00BC7324" w14:paraId="7EC8EA77" w14:textId="77777777" w:rsidTr="00BC7324">
        <w:tc>
          <w:tcPr>
            <w:tcW w:w="988" w:type="dxa"/>
          </w:tcPr>
          <w:p w14:paraId="21D015AD" w14:textId="77777777" w:rsidR="00BC7324" w:rsidRPr="002E5E3A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6DC575A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13" w:type="dxa"/>
          </w:tcPr>
          <w:p w14:paraId="0E0FF8CE" w14:textId="46C52409" w:rsidR="00BC7324" w:rsidRPr="002E5E3A" w:rsidRDefault="00BC7324" w:rsidP="0063552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вариант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ы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5C8B9E6" w14:textId="36991808" w:rsidR="00BC7324" w:rsidRPr="00D34C90" w:rsidRDefault="00BA09D5" w:rsidP="0063552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Перечислите о</w:t>
            </w:r>
            <w:r w:rsidR="00BC7324"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сновны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BC7324"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нормативно-правовы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BC7324"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принцип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BC7324"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обеспечения </w:t>
            </w:r>
            <w:r w:rsidR="00BC7324"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национальной безопасности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 закрепленные Федеральным законом «О безопасности».</w:t>
            </w:r>
          </w:p>
          <w:p w14:paraId="509075D5" w14:textId="7E44B6CD" w:rsidR="00BC7324" w:rsidRPr="00054E55" w:rsidRDefault="00BC7324" w:rsidP="00363C1F">
            <w:pPr>
              <w:pStyle w:val="a3"/>
              <w:numPr>
                <w:ilvl w:val="0"/>
                <w:numId w:val="30"/>
              </w:numPr>
              <w:spacing w:line="230" w:lineRule="auto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4E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соблюдение и защита прав и свобод человека и гражданина</w:t>
            </w:r>
          </w:p>
          <w:p w14:paraId="51055EF2" w14:textId="3B1CB03C" w:rsidR="00BC7324" w:rsidRPr="00054E55" w:rsidRDefault="00BC7324" w:rsidP="00363C1F">
            <w:pPr>
              <w:pStyle w:val="a3"/>
              <w:numPr>
                <w:ilvl w:val="0"/>
                <w:numId w:val="30"/>
              </w:numPr>
              <w:spacing w:line="230" w:lineRule="auto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4E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законность</w:t>
            </w:r>
          </w:p>
          <w:p w14:paraId="56183956" w14:textId="5536B580" w:rsidR="00BC7324" w:rsidRPr="00054E55" w:rsidRDefault="00BC7324" w:rsidP="00363C1F">
            <w:pPr>
              <w:pStyle w:val="a3"/>
              <w:numPr>
                <w:ilvl w:val="0"/>
                <w:numId w:val="30"/>
              </w:numPr>
              <w:spacing w:line="230" w:lineRule="auto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4E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системность и комплексность применения федеральными органами государственной власти, органами государственной власти субъектов Российской Федерации, другими государственными органами, органами местного самоуправления политических, организационных, социально-экономических, информационных, правовых и иных мер обеспечения безопасности</w:t>
            </w:r>
          </w:p>
          <w:p w14:paraId="7A5C86C2" w14:textId="25518F3B" w:rsidR="00BC7324" w:rsidRPr="00054E55" w:rsidRDefault="00BC7324" w:rsidP="00363C1F">
            <w:pPr>
              <w:pStyle w:val="a3"/>
              <w:numPr>
                <w:ilvl w:val="0"/>
                <w:numId w:val="30"/>
              </w:numPr>
              <w:spacing w:line="230" w:lineRule="auto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4E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приоритет предупредительных мер в целях обеспечения безопасности</w:t>
            </w:r>
          </w:p>
          <w:p w14:paraId="4AAABD9B" w14:textId="741CB290" w:rsidR="00BC7324" w:rsidRPr="00054E55" w:rsidRDefault="00BC7324" w:rsidP="00363C1F">
            <w:pPr>
              <w:pStyle w:val="a3"/>
              <w:numPr>
                <w:ilvl w:val="0"/>
                <w:numId w:val="30"/>
              </w:numPr>
              <w:spacing w:line="230" w:lineRule="auto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4E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взаимодействие федеральных органов государственной власти, органов государственной власти субъектов Российской Федерации, других государственных органов с общественными объединениями, международными организациями и гражданами в целях обеспечения безопасности</w:t>
            </w:r>
          </w:p>
          <w:p w14:paraId="1338CA57" w14:textId="67464E4E" w:rsidR="00BC7324" w:rsidRPr="00054E55" w:rsidRDefault="00BC7324" w:rsidP="00363C1F">
            <w:pPr>
              <w:pStyle w:val="a3"/>
              <w:numPr>
                <w:ilvl w:val="0"/>
                <w:numId w:val="30"/>
              </w:numPr>
              <w:spacing w:line="230" w:lineRule="auto"/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4E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реальность выдвигаемых задач обеспечения безопасности с учетом имеющихся ресурсов, сил, средств, возможностей каждого субъекта обеспечения безопасности в конкретных условиях.</w:t>
            </w:r>
          </w:p>
        </w:tc>
        <w:tc>
          <w:tcPr>
            <w:tcW w:w="1243" w:type="dxa"/>
          </w:tcPr>
          <w:p w14:paraId="04B715B8" w14:textId="5718A489" w:rsidR="00BC7324" w:rsidRDefault="00BA09D5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1,2,3,4</w:t>
            </w:r>
          </w:p>
        </w:tc>
      </w:tr>
      <w:tr w:rsidR="00CA1D8E" w14:paraId="7C1515A9" w14:textId="77777777" w:rsidTr="00BC73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CD7C107" w14:textId="77777777" w:rsidR="00CA1D8E" w:rsidRPr="00922286" w:rsidRDefault="00CA1D8E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Политика обеспечения национальной безопасности Российской Федерации</w:t>
            </w:r>
          </w:p>
        </w:tc>
      </w:tr>
      <w:tr w:rsidR="00BC7324" w14:paraId="53A51B3C" w14:textId="77777777" w:rsidTr="00BC7324">
        <w:tc>
          <w:tcPr>
            <w:tcW w:w="988" w:type="dxa"/>
          </w:tcPr>
          <w:p w14:paraId="51115C16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220697C1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13" w:type="dxa"/>
          </w:tcPr>
          <w:p w14:paraId="71F87FD5" w14:textId="77AE15CE" w:rsidR="00BC7324" w:rsidRPr="002E5E3A" w:rsidRDefault="00BC7324" w:rsidP="0063552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вариант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ы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54CFB79" w14:textId="1FE6F73E" w:rsidR="00BC7324" w:rsidRPr="006F1E13" w:rsidRDefault="00BC7324" w:rsidP="006355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относится к п</w:t>
            </w:r>
            <w:r w:rsidRPr="006F1E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олномочия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6F1E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Президента Российской Федерации в области обеспечения национальной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  <w:r w:rsidRPr="006F1E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5583CC7" w14:textId="17E2EF20" w:rsidR="00BC7324" w:rsidRPr="00AC4716" w:rsidRDefault="00BC7324" w:rsidP="00363C1F">
            <w:pPr>
              <w:pStyle w:val="a3"/>
              <w:numPr>
                <w:ilvl w:val="0"/>
                <w:numId w:val="3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определяет основные направления государственной политики в области обеспечения безопасности; </w:t>
            </w:r>
          </w:p>
          <w:p w14:paraId="352086BE" w14:textId="79295E38" w:rsidR="00BC7324" w:rsidRPr="00AC4716" w:rsidRDefault="00BC7324" w:rsidP="00363C1F">
            <w:pPr>
              <w:pStyle w:val="a3"/>
              <w:numPr>
                <w:ilvl w:val="0"/>
                <w:numId w:val="3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формирует и возглавляет Совет Безопасности; </w:t>
            </w:r>
          </w:p>
          <w:p w14:paraId="3BDE08CE" w14:textId="20942842" w:rsidR="00BC7324" w:rsidRPr="00AC4716" w:rsidRDefault="00BC7324" w:rsidP="00363C1F">
            <w:pPr>
              <w:pStyle w:val="a3"/>
              <w:numPr>
                <w:ilvl w:val="0"/>
                <w:numId w:val="3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определяет бюджетные ассигнования на финансирование органов обеспечения безопасности; </w:t>
            </w:r>
          </w:p>
          <w:p w14:paraId="63F2AB75" w14:textId="3D8C7B9A" w:rsidR="00BC7324" w:rsidRDefault="00BC7324" w:rsidP="00363C1F">
            <w:pPr>
              <w:pStyle w:val="a3"/>
              <w:numPr>
                <w:ilvl w:val="0"/>
                <w:numId w:val="3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устанавливает компетенцию федеральных органов исполнительной власти в области обеспечения безопасности, руководство деятел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ьностью которых он осуществляет;</w:t>
            </w: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CD13BCD" w14:textId="1B56972F" w:rsidR="00BC7324" w:rsidRPr="00AC4716" w:rsidRDefault="00BC7324" w:rsidP="00363C1F">
            <w:pPr>
              <w:pStyle w:val="a3"/>
              <w:numPr>
                <w:ilvl w:val="0"/>
                <w:numId w:val="31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47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принимает федеральные законы по вопросам ратификации и денонсации международных договоров Российской Федерации в области государственной безопасности.</w:t>
            </w:r>
          </w:p>
        </w:tc>
        <w:tc>
          <w:tcPr>
            <w:tcW w:w="1243" w:type="dxa"/>
          </w:tcPr>
          <w:p w14:paraId="61F01D68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1,2,4</w:t>
            </w:r>
          </w:p>
        </w:tc>
      </w:tr>
      <w:tr w:rsidR="008B773B" w14:paraId="09E96B59" w14:textId="77777777" w:rsidTr="00BC7324">
        <w:tc>
          <w:tcPr>
            <w:tcW w:w="988" w:type="dxa"/>
          </w:tcPr>
          <w:p w14:paraId="3041983C" w14:textId="77777777" w:rsidR="008B773B" w:rsidRDefault="008B773B" w:rsidP="008B7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14:paraId="5721E20D" w14:textId="075B9822" w:rsidR="008B773B" w:rsidRDefault="00953805" w:rsidP="008B7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B77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113" w:type="dxa"/>
          </w:tcPr>
          <w:p w14:paraId="317A53AE" w14:textId="77777777" w:rsidR="008B773B" w:rsidRPr="002E5E3A" w:rsidRDefault="008B773B" w:rsidP="008B773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вариант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ы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69DD7FA" w14:textId="1EB9BB49" w:rsidR="008B773B" w:rsidRPr="00C04A6C" w:rsidRDefault="008B773B" w:rsidP="008B773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Укажите задачи </w:t>
            </w:r>
            <w:r w:rsidRPr="00C04A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Вооруженных 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 РФ.</w:t>
            </w:r>
            <w:r w:rsidRPr="00C04A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0736D75" w14:textId="77777777" w:rsidR="008B773B" w:rsidRPr="00931302" w:rsidRDefault="008B773B" w:rsidP="00363C1F">
            <w:pPr>
              <w:pStyle w:val="a3"/>
              <w:numPr>
                <w:ilvl w:val="0"/>
                <w:numId w:val="32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защита экономических и политических интересов РФ; </w:t>
            </w:r>
          </w:p>
          <w:p w14:paraId="773B00F6" w14:textId="77777777" w:rsidR="008B773B" w:rsidRPr="00931302" w:rsidRDefault="008B773B" w:rsidP="00363C1F">
            <w:pPr>
              <w:pStyle w:val="a3"/>
              <w:numPr>
                <w:ilvl w:val="0"/>
                <w:numId w:val="32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осуществление силовых операций в мирное время; </w:t>
            </w:r>
          </w:p>
          <w:p w14:paraId="73E7606B" w14:textId="77777777" w:rsidR="008B773B" w:rsidRDefault="008B773B" w:rsidP="00363C1F">
            <w:pPr>
              <w:pStyle w:val="a3"/>
              <w:numPr>
                <w:ilvl w:val="0"/>
                <w:numId w:val="32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применение военной силы.</w:t>
            </w:r>
          </w:p>
          <w:p w14:paraId="49E9EB49" w14:textId="741C11E4" w:rsidR="008B773B" w:rsidRPr="008B773B" w:rsidRDefault="008B773B" w:rsidP="00363C1F">
            <w:pPr>
              <w:pStyle w:val="a3"/>
              <w:numPr>
                <w:ilvl w:val="0"/>
                <w:numId w:val="32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77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 за соблюдением законодательства Российской Федерации в области оборота оружия.</w:t>
            </w:r>
          </w:p>
        </w:tc>
        <w:tc>
          <w:tcPr>
            <w:tcW w:w="1243" w:type="dxa"/>
          </w:tcPr>
          <w:p w14:paraId="2DF422D7" w14:textId="729A820B" w:rsidR="008B773B" w:rsidRDefault="008B773B" w:rsidP="008B7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</w:p>
        </w:tc>
      </w:tr>
      <w:tr w:rsidR="00965A53" w14:paraId="3A58068E" w14:textId="77777777" w:rsidTr="00965A53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BD58B91" w14:textId="77777777" w:rsidR="00965A53" w:rsidRPr="00922286" w:rsidRDefault="00965A53" w:rsidP="00965A5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0C78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и духовная безопасность</w:t>
            </w:r>
          </w:p>
        </w:tc>
      </w:tr>
      <w:tr w:rsidR="00965A53" w14:paraId="59FC31A8" w14:textId="77777777" w:rsidTr="00965A53">
        <w:tc>
          <w:tcPr>
            <w:tcW w:w="988" w:type="dxa"/>
          </w:tcPr>
          <w:p w14:paraId="5E0036FF" w14:textId="77777777" w:rsidR="00965A53" w:rsidRDefault="00965A53" w:rsidP="00965A5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494AC46E" w14:textId="77777777" w:rsidR="00965A53" w:rsidRDefault="00965A53" w:rsidP="00965A5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113" w:type="dxa"/>
          </w:tcPr>
          <w:p w14:paraId="545E8A19" w14:textId="2A0C6576" w:rsidR="00965A53" w:rsidRPr="00AB536C" w:rsidRDefault="00965A53" w:rsidP="00965A5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A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9E4CEA0" w14:textId="2AE45458" w:rsidR="00965A53" w:rsidRPr="00AB536C" w:rsidRDefault="00965A53" w:rsidP="00965A5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факторы, обуславливающие в</w:t>
            </w:r>
            <w:r w:rsidRPr="00AB53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озникновение религиозных конфликтов.</w:t>
            </w:r>
          </w:p>
          <w:p w14:paraId="69D7BF64" w14:textId="77777777" w:rsidR="00965A53" w:rsidRPr="00931302" w:rsidRDefault="00965A53" w:rsidP="00363C1F">
            <w:pPr>
              <w:pStyle w:val="a3"/>
              <w:numPr>
                <w:ilvl w:val="0"/>
                <w:numId w:val="3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мерой совпадения или несовпадения границ государства, этноса и вероисповедания; </w:t>
            </w:r>
          </w:p>
          <w:p w14:paraId="14D6556B" w14:textId="77777777" w:rsidR="00965A53" w:rsidRPr="00931302" w:rsidRDefault="00965A53" w:rsidP="00363C1F">
            <w:pPr>
              <w:pStyle w:val="a3"/>
              <w:numPr>
                <w:ilvl w:val="0"/>
                <w:numId w:val="3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влиянием процессов, происходящих в социуме, на религиозную подсистему; </w:t>
            </w:r>
          </w:p>
          <w:p w14:paraId="7D97A789" w14:textId="77777777" w:rsidR="00965A53" w:rsidRPr="00931302" w:rsidRDefault="00965A53" w:rsidP="00363C1F">
            <w:pPr>
              <w:pStyle w:val="a3"/>
              <w:numPr>
                <w:ilvl w:val="0"/>
                <w:numId w:val="3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спецификой самих религиозных отношений</w:t>
            </w:r>
          </w:p>
          <w:p w14:paraId="3E031F6A" w14:textId="77777777" w:rsidR="00965A53" w:rsidRPr="00931302" w:rsidRDefault="00965A53" w:rsidP="00363C1F">
            <w:pPr>
              <w:pStyle w:val="a3"/>
              <w:numPr>
                <w:ilvl w:val="0"/>
                <w:numId w:val="33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тенденции к быстрой эскалации, тотальной мобилизации и использованию сторонами конфликта всех имеющихся средств и способов ведения борьбы.</w:t>
            </w:r>
          </w:p>
        </w:tc>
        <w:tc>
          <w:tcPr>
            <w:tcW w:w="1243" w:type="dxa"/>
          </w:tcPr>
          <w:p w14:paraId="18D90E09" w14:textId="4D06F628" w:rsidR="00965A53" w:rsidRDefault="00965A53" w:rsidP="00965A5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</w:p>
        </w:tc>
      </w:tr>
      <w:tr w:rsidR="00CA1D8E" w14:paraId="6A9D3E33" w14:textId="77777777" w:rsidTr="00BC73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012C1B0" w14:textId="77777777" w:rsidR="00CA1D8E" w:rsidRPr="00922286" w:rsidRDefault="00CA1D8E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0C78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Военная и международная безопасность</w:t>
            </w:r>
          </w:p>
        </w:tc>
      </w:tr>
      <w:tr w:rsidR="00BC7324" w14:paraId="46B63B64" w14:textId="77777777" w:rsidTr="00BC7324">
        <w:tc>
          <w:tcPr>
            <w:tcW w:w="988" w:type="dxa"/>
          </w:tcPr>
          <w:p w14:paraId="0BAFFB9F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14:paraId="7954CB70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13" w:type="dxa"/>
          </w:tcPr>
          <w:p w14:paraId="450D8F3C" w14:textId="7464EE11" w:rsidR="00BC7324" w:rsidRPr="002E5E3A" w:rsidRDefault="00BC7324" w:rsidP="0063552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вариант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ы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43CBAE7" w14:textId="77777777" w:rsidR="00BC7324" w:rsidRPr="002E5E3A" w:rsidRDefault="00BC7324" w:rsidP="006355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Межгосударственные отношения строятся на принципах международного права, среди которых наиболее важными </w:t>
            </w: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(с точки зрения обеспечения суверенитета)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2E5E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являются: </w:t>
            </w:r>
          </w:p>
          <w:p w14:paraId="18DAFC0C" w14:textId="19EEA75B" w:rsidR="00BC7324" w:rsidRPr="00BC7324" w:rsidRDefault="00BC7324" w:rsidP="00363C1F">
            <w:pPr>
              <w:pStyle w:val="a3"/>
              <w:numPr>
                <w:ilvl w:val="0"/>
                <w:numId w:val="3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государственный (национальный) суверенитет </w:t>
            </w:r>
          </w:p>
          <w:p w14:paraId="240420D1" w14:textId="7490E9F2" w:rsidR="00BC7324" w:rsidRPr="00BC7324" w:rsidRDefault="00BC7324" w:rsidP="00363C1F">
            <w:pPr>
              <w:pStyle w:val="a3"/>
              <w:numPr>
                <w:ilvl w:val="0"/>
                <w:numId w:val="3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невмешательство во внутренние дела другого государства</w:t>
            </w:r>
          </w:p>
          <w:p w14:paraId="4D6BBE34" w14:textId="3403670E" w:rsidR="00BC7324" w:rsidRPr="00BC7324" w:rsidRDefault="00BC7324" w:rsidP="00363C1F">
            <w:pPr>
              <w:pStyle w:val="a3"/>
              <w:numPr>
                <w:ilvl w:val="0"/>
                <w:numId w:val="3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 на ведение оборонительной войны</w:t>
            </w:r>
          </w:p>
          <w:p w14:paraId="396CA749" w14:textId="037E0507" w:rsidR="00BC7324" w:rsidRPr="00BC7324" w:rsidRDefault="00BC7324" w:rsidP="00363C1F">
            <w:pPr>
              <w:pStyle w:val="a3"/>
              <w:numPr>
                <w:ilvl w:val="0"/>
                <w:numId w:val="3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 на выход из международных организаций</w:t>
            </w:r>
          </w:p>
          <w:p w14:paraId="185A5F8F" w14:textId="2CDA226F" w:rsidR="00BC7324" w:rsidRPr="00BC7324" w:rsidRDefault="00BC7324" w:rsidP="00363C1F">
            <w:pPr>
              <w:pStyle w:val="a3"/>
              <w:numPr>
                <w:ilvl w:val="0"/>
                <w:numId w:val="3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прозелитизм</w:t>
            </w:r>
          </w:p>
          <w:p w14:paraId="5E10A1BA" w14:textId="196385B6" w:rsidR="00BC7324" w:rsidRPr="00BC7324" w:rsidRDefault="00BC7324" w:rsidP="00363C1F">
            <w:pPr>
              <w:pStyle w:val="a3"/>
              <w:numPr>
                <w:ilvl w:val="0"/>
                <w:numId w:val="3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межгосударственное сотрудничество.</w:t>
            </w:r>
          </w:p>
        </w:tc>
        <w:tc>
          <w:tcPr>
            <w:tcW w:w="1243" w:type="dxa"/>
          </w:tcPr>
          <w:p w14:paraId="3F193FED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1,2,6</w:t>
            </w:r>
          </w:p>
        </w:tc>
      </w:tr>
      <w:tr w:rsidR="00965A53" w14:paraId="7951E960" w14:textId="77777777" w:rsidTr="00965A53">
        <w:tc>
          <w:tcPr>
            <w:tcW w:w="988" w:type="dxa"/>
          </w:tcPr>
          <w:p w14:paraId="07B114BB" w14:textId="77777777" w:rsidR="00965A53" w:rsidRDefault="00965A53" w:rsidP="00965A5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  <w:p w14:paraId="2F75062D" w14:textId="563FDED0" w:rsidR="00965A53" w:rsidRDefault="00953805" w:rsidP="00965A5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65A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113" w:type="dxa"/>
          </w:tcPr>
          <w:p w14:paraId="2214CC40" w14:textId="77777777" w:rsidR="00965A53" w:rsidRPr="00965A53" w:rsidRDefault="00965A53" w:rsidP="00965A5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A5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правильные варианты ответов</w:t>
            </w:r>
            <w:r w:rsidRPr="00965A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C4B6E85" w14:textId="76DC50D8" w:rsidR="00965A53" w:rsidRPr="00931302" w:rsidRDefault="00965A53" w:rsidP="00965A5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</w:t>
            </w: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основополагающи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принцип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международной военной безопасности, одобренны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ООН.</w:t>
            </w:r>
          </w:p>
          <w:p w14:paraId="74DBDE5F" w14:textId="77777777" w:rsidR="00965A53" w:rsidRPr="00931302" w:rsidRDefault="00965A53" w:rsidP="00363C1F">
            <w:pPr>
              <w:pStyle w:val="a3"/>
              <w:numPr>
                <w:ilvl w:val="0"/>
                <w:numId w:val="3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равенство прав и уважение интересов безопасности всех государств; </w:t>
            </w:r>
          </w:p>
          <w:p w14:paraId="31EEDEAB" w14:textId="77777777" w:rsidR="00965A53" w:rsidRPr="00931302" w:rsidRDefault="00965A53" w:rsidP="00363C1F">
            <w:pPr>
              <w:pStyle w:val="a3"/>
              <w:numPr>
                <w:ilvl w:val="0"/>
                <w:numId w:val="3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ненанесение</w:t>
            </w:r>
            <w:proofErr w:type="spellEnd"/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ущерба безопасности других стран; </w:t>
            </w:r>
          </w:p>
          <w:p w14:paraId="33E11F36" w14:textId="77777777" w:rsidR="00965A53" w:rsidRPr="00931302" w:rsidRDefault="00965A53" w:rsidP="00363C1F">
            <w:pPr>
              <w:pStyle w:val="a3"/>
              <w:numPr>
                <w:ilvl w:val="0"/>
                <w:numId w:val="3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формирование отношений между государствами на основе баланса интересов, сотрудничества и доверия; </w:t>
            </w:r>
          </w:p>
          <w:p w14:paraId="5E773355" w14:textId="77777777" w:rsidR="00965A53" w:rsidRPr="00931302" w:rsidRDefault="00965A53" w:rsidP="00363C1F">
            <w:pPr>
              <w:pStyle w:val="a3"/>
              <w:numPr>
                <w:ilvl w:val="0"/>
                <w:numId w:val="35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130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 государств входить и создавать военно-политические блоки.</w:t>
            </w:r>
          </w:p>
        </w:tc>
        <w:tc>
          <w:tcPr>
            <w:tcW w:w="1243" w:type="dxa"/>
          </w:tcPr>
          <w:p w14:paraId="1DF9201E" w14:textId="3D91C737" w:rsidR="00965A53" w:rsidRDefault="00965A53" w:rsidP="00965A5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1,2,3</w:t>
            </w:r>
          </w:p>
        </w:tc>
      </w:tr>
      <w:tr w:rsidR="00CA1D8E" w14:paraId="2B941D67" w14:textId="77777777" w:rsidTr="00BC73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811526E" w14:textId="77777777" w:rsidR="00CA1D8E" w:rsidRPr="00922286" w:rsidRDefault="00CA1D8E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0C78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Экономическая и информационная безопасность</w:t>
            </w:r>
          </w:p>
        </w:tc>
      </w:tr>
      <w:tr w:rsidR="00BC7324" w14:paraId="771864AC" w14:textId="77777777" w:rsidTr="00BC7324">
        <w:tc>
          <w:tcPr>
            <w:tcW w:w="988" w:type="dxa"/>
          </w:tcPr>
          <w:p w14:paraId="5AC1A154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14:paraId="5156FC31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13" w:type="dxa"/>
          </w:tcPr>
          <w:p w14:paraId="1115B421" w14:textId="6D889EC6" w:rsidR="00BC7324" w:rsidRPr="002E5E3A" w:rsidRDefault="00BC7324" w:rsidP="0063552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вариант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ы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8ABFEAE" w14:textId="09003076" w:rsidR="00BC7324" w:rsidRPr="0024404E" w:rsidRDefault="00BC7324" w:rsidP="0063552B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Что относят к и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нформации ограниченного доступа?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955FE86" w14:textId="0CB7A65E" w:rsidR="00BC7324" w:rsidRPr="00BC7324" w:rsidRDefault="00BC7324" w:rsidP="00363C1F">
            <w:pPr>
              <w:pStyle w:val="a3"/>
              <w:numPr>
                <w:ilvl w:val="0"/>
                <w:numId w:val="3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государственная тайна</w:t>
            </w:r>
          </w:p>
          <w:p w14:paraId="0312460E" w14:textId="24EC3A95" w:rsidR="00BC7324" w:rsidRPr="00BC7324" w:rsidRDefault="00BC7324" w:rsidP="00363C1F">
            <w:pPr>
              <w:pStyle w:val="a3"/>
              <w:numPr>
                <w:ilvl w:val="0"/>
                <w:numId w:val="3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конфиденциальная информация</w:t>
            </w:r>
          </w:p>
          <w:p w14:paraId="6F1645B9" w14:textId="5A0ADD1F" w:rsidR="00BC7324" w:rsidRPr="00BC7324" w:rsidRDefault="00BC7324" w:rsidP="00363C1F">
            <w:pPr>
              <w:pStyle w:val="a3"/>
              <w:numPr>
                <w:ilvl w:val="0"/>
                <w:numId w:val="3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достоверная информация</w:t>
            </w:r>
          </w:p>
          <w:p w14:paraId="447DC4B8" w14:textId="058BC708" w:rsidR="00BC7324" w:rsidRPr="00BC7324" w:rsidRDefault="00BC7324" w:rsidP="00363C1F">
            <w:pPr>
              <w:pStyle w:val="a3"/>
              <w:numPr>
                <w:ilvl w:val="0"/>
                <w:numId w:val="3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правдивая информация</w:t>
            </w:r>
          </w:p>
          <w:p w14:paraId="27F090A6" w14:textId="11D9799C" w:rsidR="00BC7324" w:rsidRPr="00BC7324" w:rsidRDefault="00BC7324" w:rsidP="00363C1F">
            <w:pPr>
              <w:pStyle w:val="a3"/>
              <w:numPr>
                <w:ilvl w:val="0"/>
                <w:numId w:val="3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секретная информация</w:t>
            </w:r>
          </w:p>
        </w:tc>
        <w:tc>
          <w:tcPr>
            <w:tcW w:w="1243" w:type="dxa"/>
          </w:tcPr>
          <w:p w14:paraId="52EA06EC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BC7324" w14:paraId="3BA1E762" w14:textId="77777777" w:rsidTr="00BC7324">
        <w:tc>
          <w:tcPr>
            <w:tcW w:w="988" w:type="dxa"/>
          </w:tcPr>
          <w:p w14:paraId="5759DDC1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  <w:p w14:paraId="2D9D0CDB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13" w:type="dxa"/>
          </w:tcPr>
          <w:p w14:paraId="7D02FBEE" w14:textId="443EFED5" w:rsidR="00BC7324" w:rsidRPr="002E5E3A" w:rsidRDefault="00BC7324" w:rsidP="0063552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вариант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ы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687D983" w14:textId="77777777" w:rsidR="00BC7324" w:rsidRPr="009D6BE0" w:rsidRDefault="00BC7324" w:rsidP="006355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B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Экономическая безопасность – это способность системы: </w:t>
            </w:r>
          </w:p>
          <w:p w14:paraId="54B060C3" w14:textId="4C1B9821" w:rsidR="00BC7324" w:rsidRPr="00BC7324" w:rsidRDefault="00BC7324" w:rsidP="00363C1F">
            <w:pPr>
              <w:pStyle w:val="a3"/>
              <w:numPr>
                <w:ilvl w:val="0"/>
                <w:numId w:val="3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сохранять устойчивость по отношению к негативным внешним воздействиям</w:t>
            </w:r>
          </w:p>
          <w:p w14:paraId="0D7D0185" w14:textId="060C1848" w:rsidR="00BC7324" w:rsidRPr="00BC7324" w:rsidRDefault="00BC7324" w:rsidP="00363C1F">
            <w:pPr>
              <w:pStyle w:val="a3"/>
              <w:numPr>
                <w:ilvl w:val="0"/>
                <w:numId w:val="3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сохранять устойчивость по отношению к негативным внутренним воздействиям</w:t>
            </w:r>
          </w:p>
          <w:p w14:paraId="0FAFF548" w14:textId="25E77B4F" w:rsidR="00BC7324" w:rsidRPr="00BC7324" w:rsidRDefault="00BC7324" w:rsidP="00363C1F">
            <w:pPr>
              <w:pStyle w:val="a3"/>
              <w:numPr>
                <w:ilvl w:val="0"/>
                <w:numId w:val="3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оставаться неизменной, т. е. не деградировать и не развиваться</w:t>
            </w:r>
          </w:p>
          <w:p w14:paraId="6C6173D7" w14:textId="6030CC52" w:rsidR="00BC7324" w:rsidRPr="00BC7324" w:rsidRDefault="00BC7324" w:rsidP="00363C1F">
            <w:pPr>
              <w:pStyle w:val="a3"/>
              <w:numPr>
                <w:ilvl w:val="0"/>
                <w:numId w:val="3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сохранять устойчивость по отношению к негативным внешним воздействиям</w:t>
            </w:r>
          </w:p>
          <w:p w14:paraId="71A5F125" w14:textId="4F4D2102" w:rsidR="00BC7324" w:rsidRPr="00BC7324" w:rsidRDefault="00BC7324" w:rsidP="00363C1F">
            <w:pPr>
              <w:pStyle w:val="a3"/>
              <w:numPr>
                <w:ilvl w:val="0"/>
                <w:numId w:val="3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сохранять устойчивость по отношению к негативным внутренним воздействиям.</w:t>
            </w:r>
          </w:p>
        </w:tc>
        <w:tc>
          <w:tcPr>
            <w:tcW w:w="1243" w:type="dxa"/>
          </w:tcPr>
          <w:p w14:paraId="062103F8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CA1D8E" w14:paraId="3C1290C0" w14:textId="77777777" w:rsidTr="00BC732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D366D79" w14:textId="77777777" w:rsidR="00CA1D8E" w:rsidRPr="00922286" w:rsidRDefault="00CA1D8E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0C78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Энергетическая, транспортная и экологическая безопасность</w:t>
            </w:r>
          </w:p>
        </w:tc>
      </w:tr>
      <w:tr w:rsidR="00BC7324" w14:paraId="20E4A628" w14:textId="77777777" w:rsidTr="00BC7324">
        <w:tc>
          <w:tcPr>
            <w:tcW w:w="988" w:type="dxa"/>
          </w:tcPr>
          <w:p w14:paraId="759FA6F2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08D498A4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13" w:type="dxa"/>
          </w:tcPr>
          <w:p w14:paraId="5EF06F78" w14:textId="463E7574" w:rsidR="00BC7324" w:rsidRPr="002E5E3A" w:rsidRDefault="00BC7324" w:rsidP="0063552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правильны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вариант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ы</w:t>
            </w:r>
            <w:r w:rsidRPr="002E5E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  <w:r w:rsidRPr="002E5E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8F128A8" w14:textId="77777777" w:rsidR="00BC7324" w:rsidRPr="009D6BE0" w:rsidRDefault="00BC7324" w:rsidP="006355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6B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Энергетическая безопасность характеризуется следующими факторами: </w:t>
            </w:r>
          </w:p>
          <w:p w14:paraId="66B19B9B" w14:textId="6955657B" w:rsidR="00BC7324" w:rsidRPr="00BC7324" w:rsidRDefault="00BC7324" w:rsidP="00363C1F">
            <w:pPr>
              <w:pStyle w:val="a3"/>
              <w:numPr>
                <w:ilvl w:val="0"/>
                <w:numId w:val="3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способностью топливно-энергетического комплекса обеспечивать достаточное предложение экономически доступных и качественных топливно-энергетических ресурсов (ТЭР)</w:t>
            </w:r>
          </w:p>
          <w:p w14:paraId="46AB7CB3" w14:textId="5E7A9AE6" w:rsidR="00BC7324" w:rsidRPr="00BC7324" w:rsidRDefault="00BC7324" w:rsidP="00363C1F">
            <w:pPr>
              <w:pStyle w:val="a3"/>
              <w:numPr>
                <w:ilvl w:val="0"/>
                <w:numId w:val="3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способностью экономики (как системы потребителей ТЭР) рационально (бережно) расходовать энергоресурсы и соответственно ограничивать свой спрос</w:t>
            </w:r>
          </w:p>
          <w:p w14:paraId="3BDBAE61" w14:textId="5D5961EE" w:rsidR="00BC7324" w:rsidRPr="00BC7324" w:rsidRDefault="00BC7324" w:rsidP="00363C1F">
            <w:pPr>
              <w:pStyle w:val="a3"/>
              <w:numPr>
                <w:ilvl w:val="0"/>
                <w:numId w:val="3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достаточно высоким уровнем устойчивости систем энергетики и ТЭК в целом к возмущающим воздействиям при реализации потенциальных угроз ЭБ (экономических, социально-политических, техногенных, природных, управленческо-правовых), а также устойчивости сферы энергопотребления к дефицитам и нарушениям энергоснабжения, вызванными этими угрозами</w:t>
            </w:r>
          </w:p>
          <w:p w14:paraId="75BD806C" w14:textId="792CD783" w:rsidR="00BC7324" w:rsidRPr="00BC7324" w:rsidRDefault="00BC7324" w:rsidP="00363C1F">
            <w:pPr>
              <w:pStyle w:val="a3"/>
              <w:numPr>
                <w:ilvl w:val="0"/>
                <w:numId w:val="3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национально-этническими конфликтам, проявлениями сепаратизма в отдельных регионах страны</w:t>
            </w:r>
          </w:p>
          <w:p w14:paraId="01F4B07D" w14:textId="59F39964" w:rsidR="00BC7324" w:rsidRPr="00BC7324" w:rsidRDefault="00BC7324" w:rsidP="00363C1F">
            <w:pPr>
              <w:pStyle w:val="a3"/>
              <w:numPr>
                <w:ilvl w:val="0"/>
                <w:numId w:val="3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73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противодействие участию российских компаний в освоении месторождений, приобретении либо строительстве энергетических объектов за рубежом.</w:t>
            </w:r>
          </w:p>
        </w:tc>
        <w:tc>
          <w:tcPr>
            <w:tcW w:w="1243" w:type="dxa"/>
          </w:tcPr>
          <w:p w14:paraId="23236BA0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</w:p>
        </w:tc>
      </w:tr>
      <w:tr w:rsidR="00953805" w14:paraId="0D819AA5" w14:textId="77777777" w:rsidTr="00953805">
        <w:tc>
          <w:tcPr>
            <w:tcW w:w="988" w:type="dxa"/>
          </w:tcPr>
          <w:p w14:paraId="5C9613C7" w14:textId="77777777" w:rsidR="00953805" w:rsidRDefault="00953805" w:rsidP="0053437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  <w:p w14:paraId="0481A74B" w14:textId="391360BE" w:rsidR="00953805" w:rsidRDefault="00953805" w:rsidP="0053437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13" w:type="dxa"/>
          </w:tcPr>
          <w:p w14:paraId="7CFB8E3B" w14:textId="77777777" w:rsidR="00953805" w:rsidRPr="00AB536C" w:rsidRDefault="00953805" w:rsidP="0053437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5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одно неверное утверждение</w:t>
            </w:r>
          </w:p>
          <w:p w14:paraId="598C7128" w14:textId="03DB9B40" w:rsidR="00953805" w:rsidRPr="00AB536C" w:rsidRDefault="00953805" w:rsidP="0053437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</w:t>
            </w:r>
            <w:r w:rsidRPr="00AB53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структурны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AB53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47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элементы</w:t>
            </w:r>
            <w:r w:rsidRPr="00AB536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области создания и развития технологической составляющей национальной экономической безопасности России.</w:t>
            </w:r>
          </w:p>
          <w:p w14:paraId="7BDDF1F4" w14:textId="75CC9817" w:rsidR="00953805" w:rsidRPr="007472B0" w:rsidRDefault="00953805" w:rsidP="00363C1F">
            <w:pPr>
              <w:pStyle w:val="a3"/>
              <w:numPr>
                <w:ilvl w:val="0"/>
                <w:numId w:val="3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7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Инкубатор</w:t>
            </w:r>
          </w:p>
          <w:p w14:paraId="0C982976" w14:textId="30FB2C9C" w:rsidR="00953805" w:rsidRPr="007472B0" w:rsidRDefault="00953805" w:rsidP="00363C1F">
            <w:pPr>
              <w:pStyle w:val="a3"/>
              <w:numPr>
                <w:ilvl w:val="0"/>
                <w:numId w:val="3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7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Технопарк</w:t>
            </w:r>
          </w:p>
          <w:p w14:paraId="447B453F" w14:textId="5873C932" w:rsidR="00953805" w:rsidRPr="007472B0" w:rsidRDefault="00953805" w:rsidP="00363C1F">
            <w:pPr>
              <w:pStyle w:val="a3"/>
              <w:numPr>
                <w:ilvl w:val="0"/>
                <w:numId w:val="3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47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Технополис</w:t>
            </w:r>
            <w:proofErr w:type="spellEnd"/>
          </w:p>
          <w:p w14:paraId="027E2F0C" w14:textId="4ADB5A99" w:rsidR="007472B0" w:rsidRDefault="00953805" w:rsidP="00363C1F">
            <w:pPr>
              <w:pStyle w:val="a3"/>
              <w:numPr>
                <w:ilvl w:val="0"/>
                <w:numId w:val="3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47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Техноинкубатор</w:t>
            </w:r>
            <w:proofErr w:type="spellEnd"/>
          </w:p>
          <w:p w14:paraId="481C5043" w14:textId="1CE70B38" w:rsidR="00953805" w:rsidRPr="007472B0" w:rsidRDefault="007472B0" w:rsidP="00363C1F">
            <w:pPr>
              <w:pStyle w:val="a3"/>
              <w:numPr>
                <w:ilvl w:val="0"/>
                <w:numId w:val="3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47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Технообъединение</w:t>
            </w:r>
            <w:proofErr w:type="spellEnd"/>
            <w:r w:rsidRPr="007472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14:paraId="013FF408" w14:textId="37D29BFE" w:rsidR="00953805" w:rsidRDefault="007472B0" w:rsidP="0053437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1,2,3</w:t>
            </w:r>
          </w:p>
        </w:tc>
      </w:tr>
    </w:tbl>
    <w:p w14:paraId="7EC70C84" w14:textId="77777777" w:rsidR="00CA1D8E" w:rsidRDefault="00CA1D8E" w:rsidP="00CA1D8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53828CD" w14:textId="77777777" w:rsidR="00CA1D8E" w:rsidRDefault="00CA1D8E" w:rsidP="00CA1D8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1092559C" w14:textId="47C6231F" w:rsidR="00CA1D8E" w:rsidRDefault="00CA1D8E" w:rsidP="00CA1D8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026CAA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 w:rsidR="00314D12">
        <w:rPr>
          <w:rFonts w:ascii="Times New Roman" w:eastAsia="+mn-ea" w:hAnsi="Times New Roman" w:cs="Times New Roman"/>
          <w:b/>
          <w:color w:val="000000"/>
        </w:rPr>
        <w:t>УСТАНОВЛЕНИЕ СООТВЕТСТВИЙ</w:t>
      </w:r>
    </w:p>
    <w:p w14:paraId="11C3F251" w14:textId="77777777" w:rsidR="00CA1D8E" w:rsidRDefault="00CA1D8E" w:rsidP="00CA1D8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7512"/>
        <w:gridCol w:w="851"/>
      </w:tblGrid>
      <w:tr w:rsidR="00BC7324" w14:paraId="03C747F8" w14:textId="77777777" w:rsidTr="00BC7324">
        <w:trPr>
          <w:cantSplit/>
          <w:trHeight w:val="1501"/>
        </w:trPr>
        <w:tc>
          <w:tcPr>
            <w:tcW w:w="988" w:type="dxa"/>
            <w:textDirection w:val="btLr"/>
            <w:vAlign w:val="center"/>
          </w:tcPr>
          <w:p w14:paraId="606495BC" w14:textId="77777777" w:rsidR="00BC7324" w:rsidRPr="008042B4" w:rsidRDefault="00BC7324" w:rsidP="0063552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DD13F0B" w14:textId="77777777" w:rsidR="00BC7324" w:rsidRPr="00C377E5" w:rsidRDefault="00BC7324" w:rsidP="0063552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12" w:type="dxa"/>
            <w:vAlign w:val="center"/>
          </w:tcPr>
          <w:p w14:paraId="2F6C3222" w14:textId="77777777" w:rsidR="00BC7324" w:rsidRPr="00842AF1" w:rsidRDefault="00BC7324" w:rsidP="0063552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51" w:type="dxa"/>
            <w:vAlign w:val="center"/>
          </w:tcPr>
          <w:p w14:paraId="64CC1179" w14:textId="77777777" w:rsidR="00BC7324" w:rsidRPr="00842AF1" w:rsidRDefault="00BC7324" w:rsidP="0063552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A1D8E" w:rsidRPr="0086382C" w14:paraId="74F2438F" w14:textId="77777777" w:rsidTr="00CA1D8E">
        <w:trPr>
          <w:trHeight w:val="137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0F20B5FC" w14:textId="77777777" w:rsidR="00CA1D8E" w:rsidRPr="0086382C" w:rsidRDefault="00CA1D8E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863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безопасность: сущность, содержание, понятийный аппарат</w:t>
            </w:r>
          </w:p>
        </w:tc>
      </w:tr>
      <w:tr w:rsidR="00BC7324" w14:paraId="71EC0A5A" w14:textId="77777777" w:rsidTr="00BC7324">
        <w:trPr>
          <w:trHeight w:val="3422"/>
        </w:trPr>
        <w:tc>
          <w:tcPr>
            <w:tcW w:w="988" w:type="dxa"/>
          </w:tcPr>
          <w:p w14:paraId="3C34AABF" w14:textId="77777777" w:rsidR="00BC7324" w:rsidRDefault="00BC7324" w:rsidP="0063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4B8742F1" w14:textId="7B68444D" w:rsidR="00BC7324" w:rsidRPr="001F4742" w:rsidRDefault="00984D53" w:rsidP="0063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732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12" w:type="dxa"/>
          </w:tcPr>
          <w:p w14:paraId="1F20046D" w14:textId="250124C6" w:rsidR="00BC7324" w:rsidRPr="00984D53" w:rsidRDefault="00BC7324" w:rsidP="00CA1D8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4E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Установите правильное соответствие</w:t>
            </w:r>
            <w:r w:rsidRPr="00984D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 уровнями безопасности и их определениями</w:t>
            </w:r>
          </w:p>
          <w:p w14:paraId="37EC8C18" w14:textId="77777777" w:rsidR="00BC7324" w:rsidRPr="009D6BE0" w:rsidRDefault="00BC7324" w:rsidP="00BC7324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W w:w="6877" w:type="dxa"/>
              <w:tblLayout w:type="fixed"/>
              <w:tblLook w:val="04A0" w:firstRow="1" w:lastRow="0" w:firstColumn="1" w:lastColumn="0" w:noHBand="0" w:noVBand="1"/>
            </w:tblPr>
            <w:tblGrid>
              <w:gridCol w:w="2166"/>
              <w:gridCol w:w="4711"/>
            </w:tblGrid>
            <w:tr w:rsidR="00BC7324" w:rsidRPr="00CA1D8E" w14:paraId="41071925" w14:textId="77777777" w:rsidTr="00E4696C">
              <w:trPr>
                <w:trHeight w:val="132"/>
              </w:trPr>
              <w:tc>
                <w:tcPr>
                  <w:tcW w:w="2166" w:type="dxa"/>
                </w:tcPr>
                <w:p w14:paraId="38B5D415" w14:textId="1BAC8DAF" w:rsidR="00BC7324" w:rsidRPr="00CA1D8E" w:rsidRDefault="00BC7324" w:rsidP="00CA1D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УРОВЕНЬ БЕЗОПАСНОСТИ</w:t>
                  </w:r>
                  <w:r w:rsidRPr="00CA1D8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711" w:type="dxa"/>
                </w:tcPr>
                <w:p w14:paraId="329609EA" w14:textId="77777777" w:rsidR="00BC7324" w:rsidRPr="00CA1D8E" w:rsidRDefault="00BC7324" w:rsidP="00CA1D8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CA1D8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BC7324" w:rsidRPr="009D6BE0" w14:paraId="6D3AC566" w14:textId="77777777" w:rsidTr="00E4696C">
              <w:trPr>
                <w:trHeight w:val="19"/>
              </w:trPr>
              <w:tc>
                <w:tcPr>
                  <w:tcW w:w="2166" w:type="dxa"/>
                </w:tcPr>
                <w:p w14:paraId="485C70B0" w14:textId="2229B070" w:rsidR="00BC7324" w:rsidRPr="009D6BE0" w:rsidRDefault="00BC7324" w:rsidP="002F21BD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бсолютный </w:t>
                  </w:r>
                </w:p>
              </w:tc>
              <w:tc>
                <w:tcPr>
                  <w:tcW w:w="4711" w:type="dxa"/>
                </w:tcPr>
                <w:p w14:paraId="1D5BFE62" w14:textId="77777777" w:rsidR="00BC7324" w:rsidRPr="009D6BE0" w:rsidRDefault="00BC7324" w:rsidP="002F21BD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43" w:hanging="44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действительно существующая, не воображаемая безопасность, характеризуется объективно существующими опасностями и угрозами для того или иного объекта, сохраняющимися, несмотря на действие (бездействие) сил, им противостоящим; показывает реальные возможности сил, противостоящих опасностям и угрозам; </w:t>
                  </w:r>
                </w:p>
              </w:tc>
            </w:tr>
            <w:tr w:rsidR="00BC7324" w:rsidRPr="009D6BE0" w14:paraId="769495A3" w14:textId="77777777" w:rsidTr="00E4696C">
              <w:trPr>
                <w:trHeight w:val="19"/>
              </w:trPr>
              <w:tc>
                <w:tcPr>
                  <w:tcW w:w="2166" w:type="dxa"/>
                </w:tcPr>
                <w:p w14:paraId="02B3C50E" w14:textId="11E4BC5D" w:rsidR="00BC7324" w:rsidRPr="009D6BE0" w:rsidRDefault="00BC7324" w:rsidP="002F21BD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еальный</w:t>
                  </w:r>
                </w:p>
              </w:tc>
              <w:tc>
                <w:tcPr>
                  <w:tcW w:w="4711" w:type="dxa"/>
                </w:tcPr>
                <w:p w14:paraId="459B6C3F" w14:textId="77777777" w:rsidR="00BC7324" w:rsidRPr="009D6BE0" w:rsidRDefault="00BC7324" w:rsidP="002F21BD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43" w:hanging="44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характеризуется отсутствием опасностей и угроз тому или иному объекту;</w:t>
                  </w:r>
                </w:p>
              </w:tc>
            </w:tr>
            <w:tr w:rsidR="00BC7324" w:rsidRPr="009D6BE0" w14:paraId="42668204" w14:textId="77777777" w:rsidTr="00E4696C">
              <w:trPr>
                <w:trHeight w:val="19"/>
              </w:trPr>
              <w:tc>
                <w:tcPr>
                  <w:tcW w:w="2166" w:type="dxa"/>
                </w:tcPr>
                <w:p w14:paraId="3D3D7C83" w14:textId="7FAF5F64" w:rsidR="00BC7324" w:rsidRPr="009D6BE0" w:rsidRDefault="00BC7324" w:rsidP="002F21BD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остаточный</w:t>
                  </w:r>
                </w:p>
              </w:tc>
              <w:tc>
                <w:tcPr>
                  <w:tcW w:w="4711" w:type="dxa"/>
                </w:tcPr>
                <w:p w14:paraId="7ADE6F73" w14:textId="77777777" w:rsidR="00BC7324" w:rsidRPr="009D6BE0" w:rsidRDefault="00BC7324" w:rsidP="002F21BD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43" w:hanging="44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такое пограничное состояние, когда дальнейшее воздействие опасностей и угроз повлечет за собой для объекта, на который они действуют, потерю существенных свойств, качественной внешней и внутренней определенности, целостности</w:t>
                  </w:r>
                </w:p>
              </w:tc>
            </w:tr>
            <w:tr w:rsidR="00BC7324" w:rsidRPr="009D6BE0" w14:paraId="00BDBF5C" w14:textId="77777777" w:rsidTr="00E4696C">
              <w:trPr>
                <w:trHeight w:val="19"/>
              </w:trPr>
              <w:tc>
                <w:tcPr>
                  <w:tcW w:w="2166" w:type="dxa"/>
                </w:tcPr>
                <w:p w14:paraId="7196BB60" w14:textId="65C8E45D" w:rsidR="00BC7324" w:rsidRPr="009D6BE0" w:rsidRDefault="00BC7324" w:rsidP="002F21BD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редельный</w:t>
                  </w:r>
                </w:p>
              </w:tc>
              <w:tc>
                <w:tcPr>
                  <w:tcW w:w="4711" w:type="dxa"/>
                </w:tcPr>
                <w:p w14:paraId="3E9F4F9B" w14:textId="77777777" w:rsidR="00BC7324" w:rsidRPr="009D6BE0" w:rsidRDefault="00BC7324" w:rsidP="002F21BD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43" w:hanging="44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такое состояние, которое удовлетворяет потребностям устойчивого развития того или иного объекта;</w:t>
                  </w:r>
                </w:p>
              </w:tc>
            </w:tr>
            <w:tr w:rsidR="00BC7324" w:rsidRPr="009D6BE0" w14:paraId="32C945C2" w14:textId="77777777" w:rsidTr="00E4696C">
              <w:trPr>
                <w:trHeight w:val="19"/>
              </w:trPr>
              <w:tc>
                <w:tcPr>
                  <w:tcW w:w="2166" w:type="dxa"/>
                </w:tcPr>
                <w:p w14:paraId="0A62DBEE" w14:textId="05F12A41" w:rsidR="00BC7324" w:rsidRPr="009D6BE0" w:rsidRDefault="00BC7324" w:rsidP="002F21BD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ллюзорный</w:t>
                  </w:r>
                </w:p>
              </w:tc>
              <w:tc>
                <w:tcPr>
                  <w:tcW w:w="4711" w:type="dxa"/>
                </w:tcPr>
                <w:p w14:paraId="0D9BF316" w14:textId="1746D2A2" w:rsidR="00BC7324" w:rsidRPr="00054E55" w:rsidRDefault="00BC7324" w:rsidP="00054E55">
                  <w:pPr>
                    <w:pStyle w:val="a3"/>
                    <w:numPr>
                      <w:ilvl w:val="0"/>
                      <w:numId w:val="11"/>
                    </w:numPr>
                    <w:spacing w:after="0" w:line="240" w:lineRule="auto"/>
                    <w:ind w:left="443" w:hanging="44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B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субъективный образ существующих, реальных опасностей и угроз - ложно воспринимаемый как их отсутствие или минимальное наличие (неадекватное отражение опасностей и угроз субъектом)</w:t>
                  </w:r>
                </w:p>
              </w:tc>
            </w:tr>
          </w:tbl>
          <w:p w14:paraId="3A902874" w14:textId="77777777" w:rsidR="00BC7324" w:rsidRPr="009D6BE0" w:rsidRDefault="00BC7324" w:rsidP="00CA1D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6CB179" w14:textId="6D18805C" w:rsidR="00BC7324" w:rsidRDefault="00BC7324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</w:t>
            </w:r>
          </w:p>
          <w:p w14:paraId="2FE145CD" w14:textId="28C3E96E" w:rsidR="00BC7324" w:rsidRDefault="00BC7324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</w:p>
          <w:p w14:paraId="703F90F4" w14:textId="4462CC1C" w:rsidR="00BC7324" w:rsidRDefault="00BC7324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  <w:p w14:paraId="51A8C56B" w14:textId="102C6560" w:rsidR="00BC7324" w:rsidRDefault="00BC7324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</w:p>
          <w:p w14:paraId="52AA7F8C" w14:textId="51148627" w:rsidR="00BC7324" w:rsidRPr="00092110" w:rsidRDefault="00BC7324" w:rsidP="0063552B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</w:tr>
      <w:tr w:rsidR="00BC7324" w14:paraId="6B1F9034" w14:textId="77777777" w:rsidTr="00BC7324">
        <w:trPr>
          <w:trHeight w:val="1153"/>
        </w:trPr>
        <w:tc>
          <w:tcPr>
            <w:tcW w:w="988" w:type="dxa"/>
          </w:tcPr>
          <w:p w14:paraId="0E032E45" w14:textId="4B3BEA57" w:rsidR="00BC7324" w:rsidRDefault="00314D12" w:rsidP="0063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  <w:p w14:paraId="2B12CC75" w14:textId="77777777" w:rsidR="00BC7324" w:rsidRDefault="00BC7324" w:rsidP="0063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12" w:type="dxa"/>
          </w:tcPr>
          <w:p w14:paraId="0B3A719C" w14:textId="63AC07AD" w:rsidR="00BC7324" w:rsidRPr="00984D53" w:rsidRDefault="00034C15" w:rsidP="006355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Установите правильное соответствие</w:t>
            </w:r>
            <w:r w:rsidRPr="00984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</w:t>
            </w:r>
            <w:r w:rsidR="00BC7324" w:rsidRPr="00984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критерием </w:t>
            </w:r>
            <w:r w:rsidR="00FF7533" w:rsidRPr="00984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ущерба безопасности </w:t>
            </w:r>
            <w:r w:rsidR="00BC7324" w:rsidRPr="00984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</w:t>
            </w:r>
            <w:r w:rsidR="00FF7533" w:rsidRPr="00984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BC7324" w:rsidRPr="00984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содержанием.</w:t>
            </w:r>
          </w:p>
          <w:tbl>
            <w:tblPr>
              <w:tblStyle w:val="a5"/>
              <w:tblW w:w="69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78"/>
              <w:gridCol w:w="4657"/>
            </w:tblGrid>
            <w:tr w:rsidR="00BC7324" w:rsidRPr="00B4505F" w14:paraId="52E130D9" w14:textId="77777777" w:rsidTr="00E4696C">
              <w:trPr>
                <w:trHeight w:val="157"/>
              </w:trPr>
              <w:tc>
                <w:tcPr>
                  <w:tcW w:w="2278" w:type="dxa"/>
                </w:tcPr>
                <w:p w14:paraId="5C251DA0" w14:textId="300129F9" w:rsidR="00BC7324" w:rsidRPr="00E4696C" w:rsidRDefault="00BC7324" w:rsidP="00E4696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4696C">
                    <w:rPr>
                      <w:rFonts w:ascii="Times New Roman" w:hAnsi="Times New Roman" w:cs="Times New Roman"/>
                      <w:b/>
                      <w:bCs/>
                    </w:rPr>
                    <w:t>КРИТЕРИЙ</w:t>
                  </w:r>
                </w:p>
              </w:tc>
              <w:tc>
                <w:tcPr>
                  <w:tcW w:w="4657" w:type="dxa"/>
                </w:tcPr>
                <w:p w14:paraId="16EE668F" w14:textId="11C727C4" w:rsidR="00BC7324" w:rsidRPr="00E4696C" w:rsidRDefault="00BC7324" w:rsidP="00E4696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4696C">
                    <w:rPr>
                      <w:rFonts w:ascii="Times New Roman" w:hAnsi="Times New Roman" w:cs="Times New Roman"/>
                      <w:b/>
                      <w:bCs/>
                    </w:rPr>
                    <w:t>СОДЕРЖАНИЕ</w:t>
                  </w:r>
                </w:p>
              </w:tc>
            </w:tr>
            <w:tr w:rsidR="00BC7324" w:rsidRPr="00B4505F" w14:paraId="53214495" w14:textId="77777777" w:rsidTr="00E4696C">
              <w:trPr>
                <w:trHeight w:val="488"/>
              </w:trPr>
              <w:tc>
                <w:tcPr>
                  <w:tcW w:w="2278" w:type="dxa"/>
                </w:tcPr>
                <w:p w14:paraId="241BD7D0" w14:textId="791BB816" w:rsidR="00BC7324" w:rsidRPr="00B4505F" w:rsidRDefault="00054E55" w:rsidP="00363C1F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clear" w:pos="720"/>
                    </w:tabs>
                    <w:ind w:left="3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BC7324" w:rsidRPr="00B45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рямой ущерб</w:t>
                  </w:r>
                </w:p>
              </w:tc>
              <w:tc>
                <w:tcPr>
                  <w:tcW w:w="4657" w:type="dxa"/>
                </w:tcPr>
                <w:p w14:paraId="5B331E61" w14:textId="77777777" w:rsidR="00BC7324" w:rsidRPr="00B4505F" w:rsidRDefault="00BC7324" w:rsidP="00363C1F">
                  <w:pPr>
                    <w:pStyle w:val="a3"/>
                    <w:numPr>
                      <w:ilvl w:val="0"/>
                      <w:numId w:val="40"/>
                    </w:numPr>
                    <w:ind w:left="348" w:hanging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5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потери, убытки и дополнительные затраты, которые понесут объекты, не попавшие в зону действия поражающих факторов</w:t>
                  </w:r>
                </w:p>
              </w:tc>
            </w:tr>
            <w:tr w:rsidR="00BC7324" w:rsidRPr="00B4505F" w14:paraId="5C847CD3" w14:textId="77777777" w:rsidTr="00E4696C">
              <w:trPr>
                <w:trHeight w:val="322"/>
              </w:trPr>
              <w:tc>
                <w:tcPr>
                  <w:tcW w:w="2278" w:type="dxa"/>
                </w:tcPr>
                <w:p w14:paraId="3E50DDB3" w14:textId="7A37118A" w:rsidR="00BC7324" w:rsidRPr="00B4505F" w:rsidRDefault="00054E55" w:rsidP="00363C1F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clear" w:pos="720"/>
                      <w:tab w:val="num" w:pos="306"/>
                    </w:tabs>
                    <w:ind w:left="3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BC7324" w:rsidRPr="00B45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освенный ущерб</w:t>
                  </w:r>
                </w:p>
              </w:tc>
              <w:tc>
                <w:tcPr>
                  <w:tcW w:w="4657" w:type="dxa"/>
                </w:tcPr>
                <w:p w14:paraId="3F55E023" w14:textId="77777777" w:rsidR="00BC7324" w:rsidRPr="00B4505F" w:rsidRDefault="00BC7324" w:rsidP="00363C1F">
                  <w:pPr>
                    <w:pStyle w:val="a3"/>
                    <w:numPr>
                      <w:ilvl w:val="0"/>
                      <w:numId w:val="40"/>
                    </w:numPr>
                    <w:ind w:left="348" w:hanging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5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потери и убытки объекта, вследствие воздействия поражающих факторов</w:t>
                  </w:r>
                </w:p>
              </w:tc>
            </w:tr>
            <w:tr w:rsidR="00BC7324" w:rsidRPr="00B4505F" w14:paraId="63FA61EE" w14:textId="77777777" w:rsidTr="00E4696C">
              <w:trPr>
                <w:trHeight w:val="322"/>
              </w:trPr>
              <w:tc>
                <w:tcPr>
                  <w:tcW w:w="2278" w:type="dxa"/>
                </w:tcPr>
                <w:p w14:paraId="61B589E2" w14:textId="2E58A4F5" w:rsidR="00BC7324" w:rsidRPr="00B4505F" w:rsidRDefault="00054E55" w:rsidP="00363C1F">
                  <w:pPr>
                    <w:pStyle w:val="a3"/>
                    <w:numPr>
                      <w:ilvl w:val="0"/>
                      <w:numId w:val="12"/>
                    </w:numPr>
                    <w:tabs>
                      <w:tab w:val="clear" w:pos="720"/>
                      <w:tab w:val="num" w:pos="306"/>
                    </w:tabs>
                    <w:ind w:left="3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</w:t>
                  </w:r>
                  <w:r w:rsidR="00BC7324" w:rsidRPr="00B45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олный ущерб</w:t>
                  </w:r>
                </w:p>
              </w:tc>
              <w:tc>
                <w:tcPr>
                  <w:tcW w:w="4657" w:type="dxa"/>
                </w:tcPr>
                <w:p w14:paraId="0C779E23" w14:textId="3DD05D6C" w:rsidR="00BC7324" w:rsidRPr="00054E55" w:rsidRDefault="00BC7324" w:rsidP="00363C1F">
                  <w:pPr>
                    <w:pStyle w:val="a3"/>
                    <w:numPr>
                      <w:ilvl w:val="0"/>
                      <w:numId w:val="40"/>
                    </w:numPr>
                    <w:ind w:left="348" w:hanging="426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B45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является суммой прямого и косвенного ущербов, а также затрат на ликвидацию последствий воздействия поражающих факторов</w:t>
                  </w:r>
                </w:p>
              </w:tc>
            </w:tr>
          </w:tbl>
          <w:p w14:paraId="178BD0AA" w14:textId="77777777" w:rsidR="00BC7324" w:rsidRPr="000C78B2" w:rsidRDefault="00BC7324" w:rsidP="006355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9D0BE21" w14:textId="555E2C6E" w:rsidR="00BC7324" w:rsidRDefault="00BC7324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</w:t>
            </w:r>
          </w:p>
          <w:p w14:paraId="081AF6EC" w14:textId="2334D788" w:rsidR="00BC7324" w:rsidRDefault="00BC7324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</w:p>
          <w:p w14:paraId="0D7F63AD" w14:textId="525031A1" w:rsidR="00BC7324" w:rsidRDefault="00BC7324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CA1D8E" w14:paraId="5E265881" w14:textId="77777777" w:rsidTr="00CA1D8E">
        <w:trPr>
          <w:trHeight w:val="137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34EC091C" w14:textId="77777777" w:rsidR="00CA1D8E" w:rsidRPr="00922286" w:rsidRDefault="00CA1D8E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Политика обеспечения национальной безопасности Российской Федерации</w:t>
            </w:r>
          </w:p>
        </w:tc>
      </w:tr>
      <w:tr w:rsidR="00BC7324" w14:paraId="686462C4" w14:textId="77777777" w:rsidTr="00BC7324">
        <w:trPr>
          <w:trHeight w:val="563"/>
        </w:trPr>
        <w:tc>
          <w:tcPr>
            <w:tcW w:w="988" w:type="dxa"/>
          </w:tcPr>
          <w:p w14:paraId="1F77BC4C" w14:textId="77777777" w:rsidR="00BC7324" w:rsidRPr="00B4505F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4F7F7CF0" w14:textId="5309F593" w:rsidR="00BC7324" w:rsidRPr="00B4505F" w:rsidRDefault="00984D53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C7324"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12" w:type="dxa"/>
          </w:tcPr>
          <w:p w14:paraId="68E8D66E" w14:textId="6984E816" w:rsidR="00BC7324" w:rsidRPr="00984D53" w:rsidRDefault="00034C15" w:rsidP="00FF7533">
            <w:pPr>
              <w:ind w:right="-10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Установите правильное соответствие</w:t>
            </w:r>
            <w:r w:rsidRPr="00984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</w:t>
            </w:r>
            <w:r w:rsidR="00FF7533" w:rsidRPr="00984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видами применения</w:t>
            </w:r>
            <w:r w:rsidR="00FF7533" w:rsidRPr="00984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военной силы для обеспечения безопасности страны</w:t>
            </w:r>
            <w:r w:rsidR="00BC7324" w:rsidRPr="00984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="00FF7533" w:rsidRPr="00984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</w:t>
            </w:r>
            <w:r w:rsidR="00BC7324" w:rsidRPr="00984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</w:t>
            </w:r>
            <w:r w:rsidR="00FF7533" w:rsidRPr="00984D53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BC7324" w:rsidRPr="00984D5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tbl>
            <w:tblPr>
              <w:tblW w:w="7292" w:type="dxa"/>
              <w:tblLayout w:type="fixed"/>
              <w:tblLook w:val="04A0" w:firstRow="1" w:lastRow="0" w:firstColumn="1" w:lastColumn="0" w:noHBand="0" w:noVBand="1"/>
            </w:tblPr>
            <w:tblGrid>
              <w:gridCol w:w="127"/>
              <w:gridCol w:w="2422"/>
              <w:gridCol w:w="42"/>
              <w:gridCol w:w="4356"/>
              <w:gridCol w:w="345"/>
            </w:tblGrid>
            <w:tr w:rsidR="00BC7324" w:rsidRPr="00B4505F" w14:paraId="2DF072E5" w14:textId="77777777" w:rsidTr="00E4696C">
              <w:trPr>
                <w:gridBefore w:val="1"/>
                <w:wBefore w:w="127" w:type="dxa"/>
                <w:trHeight w:val="356"/>
              </w:trPr>
              <w:tc>
                <w:tcPr>
                  <w:tcW w:w="2422" w:type="dxa"/>
                </w:tcPr>
                <w:p w14:paraId="47773298" w14:textId="08EB1DE5" w:rsidR="00BC7324" w:rsidRPr="00E4696C" w:rsidRDefault="00FF7533" w:rsidP="00E4696C">
                  <w:pPr>
                    <w:spacing w:after="0" w:line="240" w:lineRule="auto"/>
                    <w:ind w:left="323" w:hanging="32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ВИДЫ</w:t>
                  </w:r>
                  <w:r w:rsidR="00BC7324" w:rsidRPr="00E4696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743" w:type="dxa"/>
                  <w:gridSpan w:val="3"/>
                </w:tcPr>
                <w:p w14:paraId="42DCDBFE" w14:textId="6E6334D0" w:rsidR="00BC7324" w:rsidRPr="00E4696C" w:rsidRDefault="00BC7324" w:rsidP="00E4696C">
                  <w:pPr>
                    <w:spacing w:after="0" w:line="240" w:lineRule="auto"/>
                    <w:ind w:left="323" w:hanging="32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E4696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ОПРЕДЕЛЕНИЕ </w:t>
                  </w:r>
                </w:p>
              </w:tc>
            </w:tr>
            <w:tr w:rsidR="00BC7324" w:rsidRPr="00B4505F" w14:paraId="37A7407D" w14:textId="77777777" w:rsidTr="00054E55">
              <w:trPr>
                <w:gridAfter w:val="1"/>
                <w:wAfter w:w="345" w:type="dxa"/>
                <w:trHeight w:val="1973"/>
              </w:trPr>
              <w:tc>
                <w:tcPr>
                  <w:tcW w:w="2591" w:type="dxa"/>
                  <w:gridSpan w:val="3"/>
                </w:tcPr>
                <w:p w14:paraId="7C7489F0" w14:textId="45DEA7F4" w:rsidR="00BC7324" w:rsidRPr="00B4505F" w:rsidRDefault="00054E55" w:rsidP="002F21BD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BC7324" w:rsidRPr="00B45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ооруженный конфликт</w:t>
                  </w:r>
                </w:p>
              </w:tc>
              <w:tc>
                <w:tcPr>
                  <w:tcW w:w="4356" w:type="dxa"/>
                </w:tcPr>
                <w:p w14:paraId="1DDCB8B9" w14:textId="77777777" w:rsidR="00BC7324" w:rsidRPr="005F3D74" w:rsidRDefault="00BC7324" w:rsidP="00363C1F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490"/>
                    </w:tabs>
                    <w:spacing w:after="0" w:line="240" w:lineRule="auto"/>
                    <w:ind w:left="458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3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война между двумя и более государствами, ограниченная по политическим целям. Военные действия ведутся, как правило, в границах противоборствующих государств, и затрагивают преимущественно интересы только этих государств </w:t>
                  </w:r>
                </w:p>
              </w:tc>
            </w:tr>
            <w:tr w:rsidR="00BC7324" w:rsidRPr="00B4505F" w14:paraId="31A5BFAA" w14:textId="77777777" w:rsidTr="00054E55">
              <w:trPr>
                <w:gridAfter w:val="1"/>
                <w:wAfter w:w="345" w:type="dxa"/>
                <w:trHeight w:val="1476"/>
              </w:trPr>
              <w:tc>
                <w:tcPr>
                  <w:tcW w:w="2591" w:type="dxa"/>
                  <w:gridSpan w:val="3"/>
                </w:tcPr>
                <w:p w14:paraId="2661C67D" w14:textId="33D37FE1" w:rsidR="00BC7324" w:rsidRPr="00B4505F" w:rsidRDefault="00054E55" w:rsidP="002F21BD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r w:rsidR="00BC7324" w:rsidRPr="00B45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окальная война</w:t>
                  </w:r>
                </w:p>
              </w:tc>
              <w:tc>
                <w:tcPr>
                  <w:tcW w:w="4356" w:type="dxa"/>
                </w:tcPr>
                <w:p w14:paraId="10088367" w14:textId="77777777" w:rsidR="00BC7324" w:rsidRPr="005F3D74" w:rsidRDefault="00BC7324" w:rsidP="00363C1F">
                  <w:pPr>
                    <w:pStyle w:val="a3"/>
                    <w:numPr>
                      <w:ilvl w:val="0"/>
                      <w:numId w:val="41"/>
                    </w:numPr>
                    <w:spacing w:after="0" w:line="240" w:lineRule="auto"/>
                    <w:ind w:left="458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3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ведение боевых действий не предполагает перехода отношений государства (государств) в особое состояние, называемое войной. В нем стороны, как правило, преследуют частные военно-политические цели</w:t>
                  </w:r>
                </w:p>
              </w:tc>
            </w:tr>
            <w:tr w:rsidR="00BC7324" w:rsidRPr="00B4505F" w14:paraId="3957E4B0" w14:textId="77777777" w:rsidTr="00054E55">
              <w:trPr>
                <w:gridAfter w:val="1"/>
                <w:wAfter w:w="345" w:type="dxa"/>
                <w:trHeight w:val="1234"/>
              </w:trPr>
              <w:tc>
                <w:tcPr>
                  <w:tcW w:w="2591" w:type="dxa"/>
                  <w:gridSpan w:val="3"/>
                </w:tcPr>
                <w:p w14:paraId="3EB6ADE8" w14:textId="4025901A" w:rsidR="00BC7324" w:rsidRPr="00B4505F" w:rsidRDefault="00054E55" w:rsidP="002F21BD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="00BC7324" w:rsidRPr="00B45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егиональная война</w:t>
                  </w:r>
                </w:p>
              </w:tc>
              <w:tc>
                <w:tcPr>
                  <w:tcW w:w="4356" w:type="dxa"/>
                </w:tcPr>
                <w:p w14:paraId="013A6C43" w14:textId="77777777" w:rsidR="00BC7324" w:rsidRPr="005F3D74" w:rsidRDefault="00BC7324" w:rsidP="00363C1F">
                  <w:pPr>
                    <w:pStyle w:val="a3"/>
                    <w:numPr>
                      <w:ilvl w:val="0"/>
                      <w:numId w:val="41"/>
                    </w:numPr>
                    <w:spacing w:after="0" w:line="240" w:lineRule="auto"/>
                    <w:ind w:left="458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3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война между коалициями государств или крупнейшими государствами мирового сообщества, стороны будут преследовать радикальные военно-политические цели</w:t>
                  </w:r>
                </w:p>
              </w:tc>
            </w:tr>
            <w:tr w:rsidR="00BC7324" w:rsidRPr="00B4505F" w14:paraId="42FAD7B7" w14:textId="77777777" w:rsidTr="00054E55">
              <w:trPr>
                <w:gridAfter w:val="1"/>
                <w:wAfter w:w="345" w:type="dxa"/>
                <w:trHeight w:val="1490"/>
              </w:trPr>
              <w:tc>
                <w:tcPr>
                  <w:tcW w:w="2591" w:type="dxa"/>
                  <w:gridSpan w:val="3"/>
                </w:tcPr>
                <w:p w14:paraId="7BECFD11" w14:textId="2C50C373" w:rsidR="00BC7324" w:rsidRPr="00B4505F" w:rsidRDefault="00054E55" w:rsidP="002F21BD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BC7324" w:rsidRPr="00B45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рупномасштабная война</w:t>
                  </w:r>
                </w:p>
              </w:tc>
              <w:tc>
                <w:tcPr>
                  <w:tcW w:w="4356" w:type="dxa"/>
                </w:tcPr>
                <w:p w14:paraId="4DB56545" w14:textId="77777777" w:rsidR="00BC7324" w:rsidRPr="005F3D74" w:rsidRDefault="00BC7324" w:rsidP="00363C1F">
                  <w:pPr>
                    <w:pStyle w:val="a3"/>
                    <w:numPr>
                      <w:ilvl w:val="0"/>
                      <w:numId w:val="41"/>
                    </w:numPr>
                    <w:spacing w:after="0" w:line="240" w:lineRule="auto"/>
                    <w:ind w:left="458" w:hanging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3D7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война с участием двух и более государств (групп государств) региона, ведется национальными или коалиционными вооруженными силами с применением как обычных, так и ядерных средств поражения </w:t>
                  </w:r>
                </w:p>
              </w:tc>
            </w:tr>
          </w:tbl>
          <w:p w14:paraId="2C32648B" w14:textId="77777777" w:rsidR="00BC7324" w:rsidRPr="00B4505F" w:rsidRDefault="00BC7324" w:rsidP="0063552B">
            <w:pPr>
              <w:ind w:right="130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447F2E7" w14:textId="3AD2A723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</w:t>
            </w:r>
          </w:p>
          <w:p w14:paraId="773E498D" w14:textId="55824294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</w:p>
          <w:p w14:paraId="2B98AAEC" w14:textId="26F2CEBD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</w:p>
          <w:p w14:paraId="1AE1ED96" w14:textId="0E7950AB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5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CA1D8E" w14:paraId="7008D307" w14:textId="77777777" w:rsidTr="00CA1D8E">
        <w:trPr>
          <w:trHeight w:val="137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6E2DD9C8" w14:textId="77777777" w:rsidR="00CA1D8E" w:rsidRPr="00B4505F" w:rsidRDefault="00CA1D8E" w:rsidP="0063552B">
            <w:pPr>
              <w:ind w:right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Политическая и общественная безопасность</w:t>
            </w:r>
          </w:p>
        </w:tc>
      </w:tr>
      <w:tr w:rsidR="00BC7324" w:rsidRPr="006112FA" w14:paraId="4585EC4A" w14:textId="77777777" w:rsidTr="00BC7324">
        <w:trPr>
          <w:trHeight w:val="424"/>
        </w:trPr>
        <w:tc>
          <w:tcPr>
            <w:tcW w:w="988" w:type="dxa"/>
          </w:tcPr>
          <w:p w14:paraId="68D82523" w14:textId="77777777" w:rsidR="00BC7324" w:rsidRPr="006112FA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2FA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7159EC2" w14:textId="77777777" w:rsidR="00BC7324" w:rsidRPr="006112FA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2FA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12" w:type="dxa"/>
          </w:tcPr>
          <w:p w14:paraId="237859A9" w14:textId="68D73F28" w:rsidR="00BC7324" w:rsidRDefault="00034C15" w:rsidP="0063552B">
            <w:pPr>
              <w:ind w:right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Установите правильное соответствие</w:t>
            </w:r>
            <w:r w:rsidRPr="009D6B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</w:t>
            </w:r>
            <w:r w:rsidR="005343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</w:t>
            </w:r>
            <w:r w:rsidR="00BC7324" w:rsidRPr="006112FA">
              <w:rPr>
                <w:rFonts w:ascii="Times New Roman" w:eastAsia="Calibri" w:hAnsi="Times New Roman" w:cs="Times New Roman"/>
                <w:sz w:val="24"/>
                <w:szCs w:val="24"/>
              </w:rPr>
              <w:t>ричин</w:t>
            </w:r>
            <w:r w:rsidR="00534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ами </w:t>
            </w:r>
            <w:r w:rsidR="00BC7324" w:rsidRPr="006112FA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возникновения и развития терроризма и их содержание</w:t>
            </w:r>
            <w:r w:rsidR="0053437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1271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49EC3EA" w14:textId="77777777" w:rsidR="0012714F" w:rsidRPr="006112FA" w:rsidRDefault="0012714F" w:rsidP="0012714F">
            <w:pPr>
              <w:spacing w:line="120" w:lineRule="auto"/>
              <w:ind w:right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6930" w:type="dxa"/>
              <w:tblLayout w:type="fixed"/>
              <w:tblLook w:val="04A0" w:firstRow="1" w:lastRow="0" w:firstColumn="1" w:lastColumn="0" w:noHBand="0" w:noVBand="1"/>
            </w:tblPr>
            <w:tblGrid>
              <w:gridCol w:w="2614"/>
              <w:gridCol w:w="4316"/>
            </w:tblGrid>
            <w:tr w:rsidR="00BC7324" w:rsidRPr="006112FA" w14:paraId="6FCFD30D" w14:textId="77777777" w:rsidTr="00E4696C">
              <w:trPr>
                <w:trHeight w:val="248"/>
              </w:trPr>
              <w:tc>
                <w:tcPr>
                  <w:tcW w:w="26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4726C" w14:textId="3B953E55" w:rsidR="00BC7324" w:rsidRPr="00E4696C" w:rsidRDefault="00BC7324" w:rsidP="0063552B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4696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ПРИЧИНЫ</w:t>
                  </w:r>
                </w:p>
              </w:tc>
              <w:tc>
                <w:tcPr>
                  <w:tcW w:w="431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684C2" w14:textId="792A0AD2" w:rsidR="00BC7324" w:rsidRPr="00E4696C" w:rsidRDefault="00BC7324" w:rsidP="0063552B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4696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BC7324" w:rsidRPr="006112FA" w14:paraId="537E512A" w14:textId="77777777" w:rsidTr="00E4696C">
              <w:trPr>
                <w:trHeight w:val="248"/>
              </w:trPr>
              <w:tc>
                <w:tcPr>
                  <w:tcW w:w="26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08BFE" w14:textId="77777777" w:rsidR="00BC7324" w:rsidRPr="006112FA" w:rsidRDefault="00BC7324" w:rsidP="00363C1F">
                  <w:pPr>
                    <w:pStyle w:val="a3"/>
                    <w:numPr>
                      <w:ilvl w:val="0"/>
                      <w:numId w:val="20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12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социальные</w:t>
                  </w:r>
                </w:p>
              </w:tc>
              <w:tc>
                <w:tcPr>
                  <w:tcW w:w="431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742E6" w14:textId="77777777" w:rsidR="00BC7324" w:rsidRPr="006112FA" w:rsidRDefault="00BC7324" w:rsidP="00363C1F">
                  <w:pPr>
                    <w:pStyle w:val="a3"/>
                    <w:numPr>
                      <w:ilvl w:val="0"/>
                      <w:numId w:val="13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12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низкий уровень жизни в стране</w:t>
                  </w:r>
                </w:p>
              </w:tc>
            </w:tr>
            <w:tr w:rsidR="00BC7324" w:rsidRPr="006112FA" w14:paraId="00BEBC31" w14:textId="77777777" w:rsidTr="00E4696C">
              <w:trPr>
                <w:trHeight w:val="510"/>
              </w:trPr>
              <w:tc>
                <w:tcPr>
                  <w:tcW w:w="26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C8968" w14:textId="77777777" w:rsidR="00BC7324" w:rsidRPr="006112FA" w:rsidRDefault="00BC7324" w:rsidP="00363C1F">
                  <w:pPr>
                    <w:pStyle w:val="a3"/>
                    <w:numPr>
                      <w:ilvl w:val="0"/>
                      <w:numId w:val="20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12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экономические</w:t>
                  </w:r>
                </w:p>
              </w:tc>
              <w:tc>
                <w:tcPr>
                  <w:tcW w:w="431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029C2" w14:textId="77777777" w:rsidR="00BC7324" w:rsidRPr="006112FA" w:rsidRDefault="00BC7324" w:rsidP="00363C1F">
                  <w:pPr>
                    <w:pStyle w:val="a3"/>
                    <w:numPr>
                      <w:ilvl w:val="0"/>
                      <w:numId w:val="13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12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бизнес, способный приносить своим организаторам немалый доход</w:t>
                  </w:r>
                </w:p>
              </w:tc>
            </w:tr>
            <w:tr w:rsidR="00BC7324" w:rsidRPr="006112FA" w14:paraId="1D214C82" w14:textId="77777777" w:rsidTr="00E4696C">
              <w:trPr>
                <w:trHeight w:val="497"/>
              </w:trPr>
              <w:tc>
                <w:tcPr>
                  <w:tcW w:w="26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64692" w14:textId="77777777" w:rsidR="00BC7324" w:rsidRPr="006112FA" w:rsidRDefault="00BC7324" w:rsidP="00363C1F">
                  <w:pPr>
                    <w:pStyle w:val="a3"/>
                    <w:numPr>
                      <w:ilvl w:val="0"/>
                      <w:numId w:val="20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12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религиозные</w:t>
                  </w:r>
                </w:p>
              </w:tc>
              <w:tc>
                <w:tcPr>
                  <w:tcW w:w="431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E0D4F" w14:textId="77777777" w:rsidR="00BC7324" w:rsidRPr="006112FA" w:rsidRDefault="00BC7324" w:rsidP="00363C1F">
                  <w:pPr>
                    <w:pStyle w:val="a3"/>
                    <w:numPr>
                      <w:ilvl w:val="0"/>
                      <w:numId w:val="13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12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религиозных течений, пропагандирующих насилие</w:t>
                  </w:r>
                </w:p>
              </w:tc>
            </w:tr>
            <w:tr w:rsidR="00BC7324" w:rsidRPr="006112FA" w14:paraId="3902B4B9" w14:textId="77777777" w:rsidTr="00E4696C">
              <w:trPr>
                <w:trHeight w:val="510"/>
              </w:trPr>
              <w:tc>
                <w:tcPr>
                  <w:tcW w:w="26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0C6EC" w14:textId="77777777" w:rsidR="00BC7324" w:rsidRPr="006112FA" w:rsidRDefault="00BC7324" w:rsidP="00363C1F">
                  <w:pPr>
                    <w:pStyle w:val="a3"/>
                    <w:numPr>
                      <w:ilvl w:val="0"/>
                      <w:numId w:val="20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12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духовные</w:t>
                  </w:r>
                </w:p>
              </w:tc>
              <w:tc>
                <w:tcPr>
                  <w:tcW w:w="431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C0397" w14:textId="77777777" w:rsidR="00BC7324" w:rsidRPr="006112FA" w:rsidRDefault="00BC7324" w:rsidP="00363C1F">
                  <w:pPr>
                    <w:pStyle w:val="a3"/>
                    <w:numPr>
                      <w:ilvl w:val="0"/>
                      <w:numId w:val="13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12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общества, искажение правовых и общечеловеческих ценностей</w:t>
                  </w:r>
                </w:p>
              </w:tc>
            </w:tr>
          </w:tbl>
          <w:p w14:paraId="37DBFEEA" w14:textId="77777777" w:rsidR="00BC7324" w:rsidRPr="006112FA" w:rsidRDefault="00BC7324" w:rsidP="0063552B">
            <w:pPr>
              <w:ind w:right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DCF2B75" w14:textId="23D9C5B9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27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5FC2CFD0" w14:textId="0FA67659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27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4FAB5420" w14:textId="72EB5BA5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27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7AC7293C" w14:textId="7282069B" w:rsidR="00BC7324" w:rsidRPr="006112FA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27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BC7324" w14:paraId="3C3FA812" w14:textId="77777777" w:rsidTr="0012714F">
        <w:trPr>
          <w:trHeight w:val="7957"/>
        </w:trPr>
        <w:tc>
          <w:tcPr>
            <w:tcW w:w="988" w:type="dxa"/>
          </w:tcPr>
          <w:p w14:paraId="0BA8F231" w14:textId="77777777" w:rsidR="00BC7324" w:rsidRPr="00B4505F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B5FEDA2" w14:textId="2B49008B" w:rsidR="00BC7324" w:rsidRPr="00B4505F" w:rsidRDefault="00402DB1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C7324"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12" w:type="dxa"/>
          </w:tcPr>
          <w:p w14:paraId="5A2C43A8" w14:textId="02574C2F" w:rsidR="00BC7324" w:rsidRDefault="00034C15" w:rsidP="00E469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Установите правильное соответствие</w:t>
            </w:r>
            <w:r w:rsidRPr="0040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</w:t>
            </w:r>
            <w:r w:rsidR="00984D53" w:rsidRPr="0040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7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отдельными</w:t>
            </w:r>
            <w:r w:rsidR="00402DB1" w:rsidRPr="0040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4D53" w:rsidRPr="0040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r w:rsidR="00402DB1" w:rsidRPr="0040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84D53" w:rsidRPr="0040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современного терроризма</w:t>
            </w:r>
            <w:r w:rsidR="00402DB1" w:rsidRPr="0040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целями</w:t>
            </w:r>
          </w:p>
          <w:p w14:paraId="6A125394" w14:textId="77777777" w:rsidR="0012714F" w:rsidRPr="00402DB1" w:rsidRDefault="0012714F" w:rsidP="0012714F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  <w:tbl>
            <w:tblPr>
              <w:tblStyle w:val="a5"/>
              <w:tblW w:w="71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21"/>
              <w:gridCol w:w="3723"/>
              <w:gridCol w:w="183"/>
            </w:tblGrid>
            <w:tr w:rsidR="00BC7324" w:rsidRPr="0024404E" w14:paraId="35A54F2D" w14:textId="77777777" w:rsidTr="0012714F">
              <w:trPr>
                <w:gridAfter w:val="1"/>
                <w:wAfter w:w="183" w:type="dxa"/>
                <w:trHeight w:val="268"/>
              </w:trPr>
              <w:tc>
                <w:tcPr>
                  <w:tcW w:w="3221" w:type="dxa"/>
                </w:tcPr>
                <w:p w14:paraId="6F2C5BC5" w14:textId="6116B498" w:rsidR="00BC7324" w:rsidRPr="00E4696C" w:rsidRDefault="00BC7324" w:rsidP="00E4696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4696C">
                    <w:rPr>
                      <w:rFonts w:ascii="Times New Roman" w:eastAsia="Calibri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ВИДЫ ТЕРРОРИЗМА</w:t>
                  </w:r>
                </w:p>
              </w:tc>
              <w:tc>
                <w:tcPr>
                  <w:tcW w:w="3723" w:type="dxa"/>
                </w:tcPr>
                <w:p w14:paraId="13C9894F" w14:textId="0D5582D4" w:rsidR="00BC7324" w:rsidRPr="00E4696C" w:rsidRDefault="00BC7324" w:rsidP="00E4696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4696C">
                    <w:rPr>
                      <w:rFonts w:ascii="Times New Roman" w:eastAsia="Calibri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ЦЕЛИ</w:t>
                  </w:r>
                </w:p>
              </w:tc>
            </w:tr>
            <w:tr w:rsidR="00BC7324" w:rsidRPr="00AD47AA" w14:paraId="6659EF7A" w14:textId="77777777" w:rsidTr="0012714F">
              <w:trPr>
                <w:trHeight w:val="863"/>
              </w:trPr>
              <w:tc>
                <w:tcPr>
                  <w:tcW w:w="3221" w:type="dxa"/>
                </w:tcPr>
                <w:p w14:paraId="21DB4306" w14:textId="568B4D15" w:rsidR="00BC7324" w:rsidRPr="00AD47AA" w:rsidRDefault="0012714F" w:rsidP="00363C1F">
                  <w:pPr>
                    <w:numPr>
                      <w:ilvl w:val="0"/>
                      <w:numId w:val="14"/>
                    </w:numPr>
                    <w:ind w:left="323" w:hanging="323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</w:t>
                  </w:r>
                  <w:r w:rsidR="00BC7324" w:rsidRPr="00AD47A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ационалистический терроризм</w:t>
                  </w:r>
                </w:p>
              </w:tc>
              <w:tc>
                <w:tcPr>
                  <w:tcW w:w="3906" w:type="dxa"/>
                  <w:gridSpan w:val="2"/>
                </w:tcPr>
                <w:p w14:paraId="73A6F034" w14:textId="77777777" w:rsidR="00BC7324" w:rsidRPr="00AD47AA" w:rsidRDefault="00BC7324" w:rsidP="00363C1F">
                  <w:pPr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AD47A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цель формирование отдельного государства для своей этнической группы. Они называют это «национальным освобождением», про которое, по их мнению, весь остальной мир забыл.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AD47A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цель борьба с демократическими правительствами для замены их фашистскими государствами</w:t>
                  </w:r>
                </w:p>
              </w:tc>
            </w:tr>
            <w:tr w:rsidR="00BC7324" w:rsidRPr="00AD47AA" w14:paraId="37AD53A4" w14:textId="77777777" w:rsidTr="0012714F">
              <w:trPr>
                <w:trHeight w:val="822"/>
              </w:trPr>
              <w:tc>
                <w:tcPr>
                  <w:tcW w:w="3221" w:type="dxa"/>
                </w:tcPr>
                <w:p w14:paraId="23450D70" w14:textId="1D81E877" w:rsidR="00BC7324" w:rsidRPr="00AD47AA" w:rsidRDefault="0012714F" w:rsidP="00363C1F">
                  <w:pPr>
                    <w:numPr>
                      <w:ilvl w:val="0"/>
                      <w:numId w:val="14"/>
                    </w:numPr>
                    <w:ind w:left="323" w:hanging="323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Р</w:t>
                  </w:r>
                  <w:r w:rsidR="00BC7324" w:rsidRPr="00AD47A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елигиозный терроризм</w:t>
                  </w:r>
                </w:p>
              </w:tc>
              <w:tc>
                <w:tcPr>
                  <w:tcW w:w="3906" w:type="dxa"/>
                  <w:gridSpan w:val="2"/>
                </w:tcPr>
                <w:p w14:paraId="2B214DAB" w14:textId="77777777" w:rsidR="00BC7324" w:rsidRPr="00AD47AA" w:rsidRDefault="00BC7324" w:rsidP="00363C1F">
                  <w:pPr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AD47A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использование насилие в целях, которые, по мнению террористов, определены Господом. При этом объекты их нападений размыты и географически, и этнически, и социально </w:t>
                  </w:r>
                </w:p>
              </w:tc>
            </w:tr>
            <w:tr w:rsidR="00BC7324" w:rsidRPr="00AD47AA" w14:paraId="5487B5A6" w14:textId="77777777" w:rsidTr="0012714F">
              <w:trPr>
                <w:trHeight w:val="686"/>
              </w:trPr>
              <w:tc>
                <w:tcPr>
                  <w:tcW w:w="3221" w:type="dxa"/>
                </w:tcPr>
                <w:p w14:paraId="0F6E8F1A" w14:textId="476FF2BD" w:rsidR="00BC7324" w:rsidRPr="00AD47AA" w:rsidRDefault="0012714F" w:rsidP="00363C1F">
                  <w:pPr>
                    <w:numPr>
                      <w:ilvl w:val="0"/>
                      <w:numId w:val="14"/>
                    </w:numPr>
                    <w:ind w:left="323" w:hanging="323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Т</w:t>
                  </w:r>
                  <w:r w:rsidR="00BC7324" w:rsidRPr="00AD47A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ерроризм с поддержкой государства</w:t>
                  </w:r>
                </w:p>
              </w:tc>
              <w:tc>
                <w:tcPr>
                  <w:tcW w:w="3906" w:type="dxa"/>
                  <w:gridSpan w:val="2"/>
                </w:tcPr>
                <w:p w14:paraId="1F7487BA" w14:textId="77777777" w:rsidR="00BC7324" w:rsidRPr="00AD47AA" w:rsidRDefault="00BC7324" w:rsidP="00363C1F">
                  <w:pPr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AD47A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использование террористических групп правительствами различных государств в качестве дешевого способа достижения своих целей</w:t>
                  </w:r>
                </w:p>
              </w:tc>
            </w:tr>
            <w:tr w:rsidR="00BC7324" w:rsidRPr="00AD47AA" w14:paraId="531761B5" w14:textId="77777777" w:rsidTr="0012714F">
              <w:trPr>
                <w:trHeight w:val="884"/>
              </w:trPr>
              <w:tc>
                <w:tcPr>
                  <w:tcW w:w="3221" w:type="dxa"/>
                </w:tcPr>
                <w:p w14:paraId="75507B4A" w14:textId="080C1270" w:rsidR="00BC7324" w:rsidRPr="00AD47AA" w:rsidRDefault="0012714F" w:rsidP="00363C1F">
                  <w:pPr>
                    <w:numPr>
                      <w:ilvl w:val="0"/>
                      <w:numId w:val="14"/>
                    </w:numPr>
                    <w:ind w:left="323" w:hanging="323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Т</w:t>
                  </w:r>
                  <w:r w:rsidR="00BC7324" w:rsidRPr="00AD47A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ерроризм левых экстремистов</w:t>
                  </w:r>
                </w:p>
              </w:tc>
              <w:tc>
                <w:tcPr>
                  <w:tcW w:w="3906" w:type="dxa"/>
                  <w:gridSpan w:val="2"/>
                </w:tcPr>
                <w:p w14:paraId="2B96CBDB" w14:textId="77777777" w:rsidR="00BC7324" w:rsidRPr="00AD47AA" w:rsidRDefault="00BC7324" w:rsidP="00363C1F">
                  <w:pPr>
                    <w:numPr>
                      <w:ilvl w:val="0"/>
                      <w:numId w:val="15"/>
                    </w:numPr>
                    <w:ind w:left="323" w:hanging="323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AD47A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цель уничтожить капитализм и заменить его коммунистическим или социалистическим режимом</w:t>
                  </w:r>
                </w:p>
              </w:tc>
            </w:tr>
          </w:tbl>
          <w:p w14:paraId="430C2BBA" w14:textId="77777777" w:rsidR="00BC7324" w:rsidRPr="00B4505F" w:rsidRDefault="00BC7324" w:rsidP="00E4696C">
            <w:pPr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F23ED71" w14:textId="3A8737BF" w:rsidR="0012714F" w:rsidRDefault="00BC7324" w:rsidP="0063552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27C1802D" w14:textId="4721C508" w:rsidR="0012714F" w:rsidRDefault="00BC7324" w:rsidP="0063552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14:paraId="5521D839" w14:textId="097000C2" w:rsidR="0012714F" w:rsidRDefault="00BC7324" w:rsidP="0063552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44F669A5" w14:textId="2A651A57" w:rsidR="00BC7324" w:rsidRDefault="00BC7324" w:rsidP="0063552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A1D8E" w14:paraId="652A0C49" w14:textId="77777777" w:rsidTr="00CA1D8E">
        <w:trPr>
          <w:trHeight w:val="137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711F9F2A" w14:textId="77777777" w:rsidR="00CA1D8E" w:rsidRPr="00B4505F" w:rsidRDefault="00CA1D8E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Социальная и духовная безопасность</w:t>
            </w:r>
          </w:p>
        </w:tc>
      </w:tr>
      <w:tr w:rsidR="00BC7324" w14:paraId="507F5C0D" w14:textId="77777777" w:rsidTr="0012714F">
        <w:trPr>
          <w:trHeight w:val="3563"/>
        </w:trPr>
        <w:tc>
          <w:tcPr>
            <w:tcW w:w="988" w:type="dxa"/>
          </w:tcPr>
          <w:p w14:paraId="6A9CC66F" w14:textId="77777777" w:rsidR="00BC7324" w:rsidRPr="00B4505F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B7571CF" w14:textId="77777777" w:rsidR="00BC7324" w:rsidRPr="00B4505F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12" w:type="dxa"/>
          </w:tcPr>
          <w:p w14:paraId="65E11590" w14:textId="1B9B27BA" w:rsidR="00034C15" w:rsidRPr="00402DB1" w:rsidRDefault="00034C15" w:rsidP="0063552B">
            <w:pPr>
              <w:ind w:right="31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Установите правильное соответствие</w:t>
            </w:r>
            <w:r w:rsidRPr="0040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терминами </w:t>
            </w:r>
            <w:r w:rsidR="00402DB1" w:rsidRPr="0040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демографической политики </w:t>
            </w:r>
            <w:r w:rsidRPr="0040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их </w:t>
            </w:r>
            <w:r w:rsidR="00402DB1" w:rsidRPr="0040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</w:t>
            </w:r>
          </w:p>
          <w:tbl>
            <w:tblPr>
              <w:tblStyle w:val="a5"/>
              <w:tblW w:w="71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3074"/>
            </w:tblGrid>
            <w:tr w:rsidR="00BC7324" w:rsidRPr="0024404E" w14:paraId="373CB0A0" w14:textId="77777777" w:rsidTr="0012714F">
              <w:trPr>
                <w:trHeight w:val="221"/>
              </w:trPr>
              <w:tc>
                <w:tcPr>
                  <w:tcW w:w="4053" w:type="dxa"/>
                </w:tcPr>
                <w:p w14:paraId="0BCA1AB4" w14:textId="2ABEF6DE" w:rsidR="00BC7324" w:rsidRPr="00E4696C" w:rsidRDefault="00034C15" w:rsidP="0063552B">
                  <w:pPr>
                    <w:pStyle w:val="a3"/>
                    <w:ind w:left="0" w:right="311" w:hanging="51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СОДЕРЖАНИЕ</w:t>
                  </w:r>
                </w:p>
              </w:tc>
              <w:tc>
                <w:tcPr>
                  <w:tcW w:w="3074" w:type="dxa"/>
                </w:tcPr>
                <w:p w14:paraId="636F131A" w14:textId="384EC114" w:rsidR="00BC7324" w:rsidRPr="00E4696C" w:rsidRDefault="00034C15" w:rsidP="0063552B">
                  <w:pPr>
                    <w:pStyle w:val="a3"/>
                    <w:ind w:left="0" w:right="1041" w:hanging="51"/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ТЕРМИН</w:t>
                  </w:r>
                </w:p>
              </w:tc>
            </w:tr>
            <w:tr w:rsidR="00BC7324" w:rsidRPr="00252692" w14:paraId="0D93BF03" w14:textId="77777777" w:rsidTr="0012714F">
              <w:trPr>
                <w:trHeight w:val="1358"/>
              </w:trPr>
              <w:tc>
                <w:tcPr>
                  <w:tcW w:w="4053" w:type="dxa"/>
                </w:tcPr>
                <w:p w14:paraId="2E50BE59" w14:textId="77777777" w:rsidR="00BC7324" w:rsidRPr="00252692" w:rsidRDefault="00BC7324" w:rsidP="00363C1F">
                  <w:pPr>
                    <w:pStyle w:val="a3"/>
                    <w:numPr>
                      <w:ilvl w:val="0"/>
                      <w:numId w:val="16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26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Деятельность органов государственного управления и социальных институтов, направленная на создание устойчивых количественных и качественных параметров воспроизводства населения.</w:t>
                  </w:r>
                </w:p>
              </w:tc>
              <w:tc>
                <w:tcPr>
                  <w:tcW w:w="3074" w:type="dxa"/>
                </w:tcPr>
                <w:p w14:paraId="6AA31619" w14:textId="61FC7AA9" w:rsidR="00BC7324" w:rsidRPr="00252692" w:rsidRDefault="00034C15" w:rsidP="00363C1F">
                  <w:pPr>
                    <w:pStyle w:val="a3"/>
                    <w:numPr>
                      <w:ilvl w:val="0"/>
                      <w:numId w:val="17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Объекты</w:t>
                  </w:r>
                  <w:r w:rsidR="00BC7324" w:rsidRPr="002526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демографической политики</w:t>
                  </w:r>
                </w:p>
              </w:tc>
            </w:tr>
            <w:tr w:rsidR="00BC7324" w:rsidRPr="00252692" w14:paraId="40F72AB1" w14:textId="77777777" w:rsidTr="0012714F">
              <w:trPr>
                <w:trHeight w:val="1358"/>
              </w:trPr>
              <w:tc>
                <w:tcPr>
                  <w:tcW w:w="4053" w:type="dxa"/>
                </w:tcPr>
                <w:p w14:paraId="78138837" w14:textId="112BF822" w:rsidR="00BC7324" w:rsidRPr="00252692" w:rsidRDefault="00034C15" w:rsidP="00363C1F">
                  <w:pPr>
                    <w:pStyle w:val="a3"/>
                    <w:numPr>
                      <w:ilvl w:val="0"/>
                      <w:numId w:val="16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BC7324" w:rsidRPr="002526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аселение страны в целом или отдельных регионов, социально-демографические группы, когорты населения, семьи определенных типов или стадий жизненного цикла.</w:t>
                  </w:r>
                </w:p>
              </w:tc>
              <w:tc>
                <w:tcPr>
                  <w:tcW w:w="3074" w:type="dxa"/>
                </w:tcPr>
                <w:p w14:paraId="205D93AE" w14:textId="77777777" w:rsidR="00BC7324" w:rsidRPr="00252692" w:rsidRDefault="00BC7324" w:rsidP="00363C1F">
                  <w:pPr>
                    <w:pStyle w:val="a3"/>
                    <w:numPr>
                      <w:ilvl w:val="0"/>
                      <w:numId w:val="17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26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Демографическая политика</w:t>
                  </w:r>
                </w:p>
              </w:tc>
            </w:tr>
            <w:tr w:rsidR="00BC7324" w:rsidRPr="00252692" w14:paraId="1AD617EE" w14:textId="77777777" w:rsidTr="0012714F">
              <w:trPr>
                <w:trHeight w:val="1092"/>
              </w:trPr>
              <w:tc>
                <w:tcPr>
                  <w:tcW w:w="4053" w:type="dxa"/>
                </w:tcPr>
                <w:p w14:paraId="652D8FC8" w14:textId="6C4FAE2E" w:rsidR="00BC7324" w:rsidRPr="00252692" w:rsidRDefault="00034C15" w:rsidP="00363C1F">
                  <w:pPr>
                    <w:pStyle w:val="a3"/>
                    <w:numPr>
                      <w:ilvl w:val="0"/>
                      <w:numId w:val="16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BC7324" w:rsidRPr="002526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пределение и изложение системы целей, разработк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 и реализация</w:t>
                  </w:r>
                  <w:r w:rsidR="00BC7324" w:rsidRPr="002526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средств для их достижения.</w:t>
                  </w:r>
                </w:p>
              </w:tc>
              <w:tc>
                <w:tcPr>
                  <w:tcW w:w="3074" w:type="dxa"/>
                </w:tcPr>
                <w:p w14:paraId="1FF1D070" w14:textId="12C16C33" w:rsidR="00BC7324" w:rsidRPr="00252692" w:rsidRDefault="00BC7324" w:rsidP="00363C1F">
                  <w:pPr>
                    <w:pStyle w:val="a3"/>
                    <w:numPr>
                      <w:ilvl w:val="0"/>
                      <w:numId w:val="17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26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Основные напра</w:t>
                  </w:r>
                  <w:r w:rsidR="00034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вления демографической политики</w:t>
                  </w:r>
                </w:p>
              </w:tc>
            </w:tr>
            <w:tr w:rsidR="00BC7324" w:rsidRPr="00252692" w14:paraId="1A477842" w14:textId="77777777" w:rsidTr="0012714F">
              <w:trPr>
                <w:trHeight w:val="2437"/>
              </w:trPr>
              <w:tc>
                <w:tcPr>
                  <w:tcW w:w="4053" w:type="dxa"/>
                </w:tcPr>
                <w:p w14:paraId="2260C4A1" w14:textId="77777777" w:rsidR="00BC7324" w:rsidRPr="00252692" w:rsidRDefault="00BC7324" w:rsidP="00363C1F">
                  <w:pPr>
                    <w:pStyle w:val="a3"/>
                    <w:numPr>
                      <w:ilvl w:val="0"/>
                      <w:numId w:val="16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269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государственная помощь семьям с детьми; создание условий для совмещения активной профессиональной деятельности с выполнением семейных обязанностей; снижение заболеваемости и смертности; увеличение продолжительности жизни; улучшение качественных характеристик населения; регулирование миграционных процессов; урбанизации и расселения.</w:t>
                  </w:r>
                </w:p>
              </w:tc>
              <w:tc>
                <w:tcPr>
                  <w:tcW w:w="3074" w:type="dxa"/>
                </w:tcPr>
                <w:p w14:paraId="75640CAE" w14:textId="77777777" w:rsidR="00BC7324" w:rsidRPr="00252692" w:rsidRDefault="00BC7324" w:rsidP="00363C1F">
                  <w:pPr>
                    <w:pStyle w:val="a3"/>
                    <w:numPr>
                      <w:ilvl w:val="0"/>
                      <w:numId w:val="17"/>
                    </w:numPr>
                    <w:ind w:left="323" w:hanging="3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526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Структура демографической политики</w:t>
                  </w:r>
                </w:p>
              </w:tc>
            </w:tr>
            <w:tr w:rsidR="00BC7324" w:rsidRPr="00252692" w14:paraId="686E9A7C" w14:textId="77777777" w:rsidTr="0012714F">
              <w:trPr>
                <w:trHeight w:val="280"/>
              </w:trPr>
              <w:tc>
                <w:tcPr>
                  <w:tcW w:w="4053" w:type="dxa"/>
                </w:tcPr>
                <w:p w14:paraId="42DD37FF" w14:textId="77777777" w:rsidR="00BC7324" w:rsidRPr="0012714F" w:rsidRDefault="00BC7324" w:rsidP="0012714F">
                  <w:pPr>
                    <w:spacing w:line="12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4" w:type="dxa"/>
                </w:tcPr>
                <w:p w14:paraId="3BB9F812" w14:textId="77777777" w:rsidR="00BC7324" w:rsidRPr="00252692" w:rsidRDefault="00BC7324" w:rsidP="00E4696C">
                  <w:pPr>
                    <w:pStyle w:val="a3"/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6297FFA" w14:textId="77777777" w:rsidR="00BC7324" w:rsidRPr="00252692" w:rsidRDefault="00BC7324" w:rsidP="0063552B">
            <w:pPr>
              <w:ind w:right="3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73035FA" w14:textId="2F1E246F" w:rsidR="0012714F" w:rsidRDefault="00BC7324" w:rsidP="0063552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  <w:p w14:paraId="6E08D197" w14:textId="422E6452" w:rsidR="0012714F" w:rsidRDefault="00BC7324" w:rsidP="0063552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1939828B" w14:textId="78F3E5FC" w:rsidR="0012714F" w:rsidRDefault="00BC7324" w:rsidP="0063552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311FA078" w14:textId="37CDE51A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14:paraId="255BDECE" w14:textId="77777777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1D8E" w14:paraId="032E2189" w14:textId="77777777" w:rsidTr="00CA1D8E">
        <w:trPr>
          <w:trHeight w:val="137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40FB490C" w14:textId="77777777" w:rsidR="00CA1D8E" w:rsidRPr="00B4505F" w:rsidRDefault="00CA1D8E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8. Военная и международная безопасность</w:t>
            </w:r>
          </w:p>
        </w:tc>
      </w:tr>
      <w:tr w:rsidR="00BC7324" w14:paraId="62B14F0B" w14:textId="77777777" w:rsidTr="00BC7324">
        <w:trPr>
          <w:trHeight w:val="424"/>
        </w:trPr>
        <w:tc>
          <w:tcPr>
            <w:tcW w:w="988" w:type="dxa"/>
          </w:tcPr>
          <w:p w14:paraId="138AC307" w14:textId="77777777" w:rsidR="00BC7324" w:rsidRPr="00B4505F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D689871" w14:textId="77777777" w:rsidR="00BC7324" w:rsidRPr="00B4505F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05F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12" w:type="dxa"/>
          </w:tcPr>
          <w:p w14:paraId="40AD0A08" w14:textId="54918936" w:rsidR="00BC7324" w:rsidRPr="00F40CD2" w:rsidRDefault="00402DB1" w:rsidP="0063552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27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402D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</w:t>
            </w:r>
            <w:r w:rsidR="00BC7324" w:rsidRPr="00C15067">
              <w:rPr>
                <w:rFonts w:ascii="Times New Roman" w:eastAsia="Calibri" w:hAnsi="Times New Roman" w:cs="Times New Roman"/>
                <w:sz w:val="24"/>
                <w:szCs w:val="24"/>
              </w:rPr>
              <w:t>тип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ами</w:t>
            </w:r>
            <w:r w:rsidR="00BC7324" w:rsidRPr="00C15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C7324" w:rsidRPr="00F40CD2">
              <w:rPr>
                <w:rFonts w:ascii="Times New Roman" w:eastAsia="Calibri" w:hAnsi="Times New Roman" w:cs="Times New Roman"/>
                <w:sz w:val="24"/>
                <w:szCs w:val="24"/>
              </w:rPr>
              <w:t>внешнеполитических интересов субъектов системы межгосударственных отношений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C7324" w:rsidRPr="00F40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их </w:t>
            </w:r>
            <w:r w:rsidR="00BC7324" w:rsidRPr="00F40CD2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BC7324" w:rsidRPr="00F40CD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5"/>
              <w:tblW w:w="72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02"/>
              <w:gridCol w:w="2162"/>
            </w:tblGrid>
            <w:tr w:rsidR="00BC7324" w:rsidRPr="00C15067" w14:paraId="408A98CB" w14:textId="77777777" w:rsidTr="004D71B2">
              <w:trPr>
                <w:trHeight w:val="219"/>
              </w:trPr>
              <w:tc>
                <w:tcPr>
                  <w:tcW w:w="5102" w:type="dxa"/>
                </w:tcPr>
                <w:p w14:paraId="4966ACB9" w14:textId="6A741760" w:rsidR="00BC7324" w:rsidRPr="00B44823" w:rsidRDefault="00BC7324" w:rsidP="0063552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4482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ОПРЕДЕЛЕНИЕ</w:t>
                  </w:r>
                </w:p>
              </w:tc>
              <w:tc>
                <w:tcPr>
                  <w:tcW w:w="2162" w:type="dxa"/>
                </w:tcPr>
                <w:p w14:paraId="02FD0A8E" w14:textId="73ED83F1" w:rsidR="00BC7324" w:rsidRPr="00B44823" w:rsidRDefault="00BC7324" w:rsidP="0063552B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4482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ТИП </w:t>
                  </w:r>
                </w:p>
              </w:tc>
            </w:tr>
            <w:tr w:rsidR="00BC7324" w:rsidRPr="00C15067" w14:paraId="5F3B69A6" w14:textId="77777777" w:rsidTr="004D71B2">
              <w:trPr>
                <w:trHeight w:val="820"/>
              </w:trPr>
              <w:tc>
                <w:tcPr>
                  <w:tcW w:w="5102" w:type="dxa"/>
                </w:tcPr>
                <w:p w14:paraId="201467DC" w14:textId="77777777" w:rsidR="00BC7324" w:rsidRPr="00C15067" w:rsidRDefault="00BC7324" w:rsidP="00363C1F">
                  <w:pPr>
                    <w:pStyle w:val="a3"/>
                    <w:numPr>
                      <w:ilvl w:val="0"/>
                      <w:numId w:val="18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50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интересы, реализация которых не затрагивает интересов других субъектов в системе межгосударственных отношений</w:t>
                  </w:r>
                </w:p>
              </w:tc>
              <w:tc>
                <w:tcPr>
                  <w:tcW w:w="2162" w:type="dxa"/>
                </w:tcPr>
                <w:p w14:paraId="49E131AC" w14:textId="0B2BF573" w:rsidR="00BC7324" w:rsidRPr="00C15067" w:rsidRDefault="004D71B2" w:rsidP="00363C1F">
                  <w:pPr>
                    <w:pStyle w:val="a3"/>
                    <w:numPr>
                      <w:ilvl w:val="0"/>
                      <w:numId w:val="19"/>
                    </w:numPr>
                    <w:ind w:left="323" w:hanging="32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параллельн</w:t>
                  </w:r>
                  <w:r w:rsidR="00BC7324" w:rsidRPr="00C150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ые интересы </w:t>
                  </w:r>
                </w:p>
              </w:tc>
            </w:tr>
            <w:tr w:rsidR="00BC7324" w:rsidRPr="00C15067" w14:paraId="7D8CDC48" w14:textId="77777777" w:rsidTr="004D71B2">
              <w:trPr>
                <w:trHeight w:val="805"/>
              </w:trPr>
              <w:tc>
                <w:tcPr>
                  <w:tcW w:w="5102" w:type="dxa"/>
                </w:tcPr>
                <w:p w14:paraId="0551012A" w14:textId="77777777" w:rsidR="00BC7324" w:rsidRPr="00C15067" w:rsidRDefault="00BC7324" w:rsidP="00363C1F">
                  <w:pPr>
                    <w:pStyle w:val="a3"/>
                    <w:numPr>
                      <w:ilvl w:val="0"/>
                      <w:numId w:val="18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50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данном случае внешнеполитические интересы одного государства реализуются в русле интересов другого</w:t>
                  </w:r>
                </w:p>
              </w:tc>
              <w:tc>
                <w:tcPr>
                  <w:tcW w:w="2162" w:type="dxa"/>
                </w:tcPr>
                <w:p w14:paraId="0FA66567" w14:textId="77777777" w:rsidR="00BC7324" w:rsidRPr="00C15067" w:rsidRDefault="00BC7324" w:rsidP="00363C1F">
                  <w:pPr>
                    <w:pStyle w:val="a3"/>
                    <w:numPr>
                      <w:ilvl w:val="0"/>
                      <w:numId w:val="19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50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непересекающиеся интересы</w:t>
                  </w:r>
                </w:p>
              </w:tc>
            </w:tr>
            <w:tr w:rsidR="00BC7324" w:rsidRPr="00C15067" w14:paraId="22A01D87" w14:textId="77777777" w:rsidTr="004D71B2">
              <w:trPr>
                <w:trHeight w:val="1069"/>
              </w:trPr>
              <w:tc>
                <w:tcPr>
                  <w:tcW w:w="5102" w:type="dxa"/>
                </w:tcPr>
                <w:p w14:paraId="1FEBBB62" w14:textId="77777777" w:rsidR="00BC7324" w:rsidRPr="00C15067" w:rsidRDefault="00BC7324" w:rsidP="00363C1F">
                  <w:pPr>
                    <w:pStyle w:val="a3"/>
                    <w:numPr>
                      <w:ilvl w:val="0"/>
                      <w:numId w:val="18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50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их реализация возможна только на основе коллективных действий двух и более стран путем осуществления скоординированной программы действий</w:t>
                  </w:r>
                </w:p>
              </w:tc>
              <w:tc>
                <w:tcPr>
                  <w:tcW w:w="2162" w:type="dxa"/>
                </w:tcPr>
                <w:p w14:paraId="31805094" w14:textId="77777777" w:rsidR="00BC7324" w:rsidRPr="00C15067" w:rsidRDefault="00BC7324" w:rsidP="00363C1F">
                  <w:pPr>
                    <w:pStyle w:val="a3"/>
                    <w:numPr>
                      <w:ilvl w:val="0"/>
                      <w:numId w:val="19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50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расходящиеся интересы</w:t>
                  </w:r>
                </w:p>
              </w:tc>
            </w:tr>
            <w:tr w:rsidR="00BC7324" w:rsidRPr="00C15067" w14:paraId="530C89A5" w14:textId="77777777" w:rsidTr="004D71B2">
              <w:trPr>
                <w:trHeight w:val="820"/>
              </w:trPr>
              <w:tc>
                <w:tcPr>
                  <w:tcW w:w="5102" w:type="dxa"/>
                </w:tcPr>
                <w:p w14:paraId="73997CC3" w14:textId="77777777" w:rsidR="00BC7324" w:rsidRPr="00C15067" w:rsidRDefault="00BC7324" w:rsidP="00363C1F">
                  <w:pPr>
                    <w:pStyle w:val="a3"/>
                    <w:numPr>
                      <w:ilvl w:val="0"/>
                      <w:numId w:val="18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50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это следствие реализации совместных интересов в случае, когда последующие цели не совпадают, но и не вступают в конфликт</w:t>
                  </w:r>
                </w:p>
              </w:tc>
              <w:tc>
                <w:tcPr>
                  <w:tcW w:w="2162" w:type="dxa"/>
                </w:tcPr>
                <w:p w14:paraId="625431EF" w14:textId="77777777" w:rsidR="00BC7324" w:rsidRPr="00C15067" w:rsidRDefault="00BC7324" w:rsidP="00363C1F">
                  <w:pPr>
                    <w:pStyle w:val="a3"/>
                    <w:numPr>
                      <w:ilvl w:val="0"/>
                      <w:numId w:val="19"/>
                    </w:numPr>
                    <w:ind w:left="323" w:hanging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50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совместные интересы</w:t>
                  </w:r>
                </w:p>
              </w:tc>
            </w:tr>
          </w:tbl>
          <w:p w14:paraId="23096765" w14:textId="77777777" w:rsidR="00BC7324" w:rsidRPr="00B4505F" w:rsidRDefault="00BC7324" w:rsidP="0063552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565DB2C" w14:textId="7831DB84" w:rsidR="0012714F" w:rsidRDefault="00BC7324" w:rsidP="0063552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14:paraId="2DB22BD0" w14:textId="6130BEBD" w:rsidR="0012714F" w:rsidRDefault="00BC7324" w:rsidP="0063552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  <w:p w14:paraId="7B323592" w14:textId="5B611135" w:rsidR="0012714F" w:rsidRDefault="00BC7324" w:rsidP="0063552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3AD0491C" w14:textId="1F89AD5F" w:rsidR="00BC7324" w:rsidRDefault="00BC7324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2714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919295" w14:textId="77777777" w:rsidR="00BC7324" w:rsidRPr="00F40CD2" w:rsidRDefault="00BC7324" w:rsidP="006355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7324EEF" w14:textId="77777777" w:rsidR="00CA1D8E" w:rsidRDefault="00CA1D8E" w:rsidP="00CA1D8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30DE51E" w14:textId="77777777" w:rsidR="00382943" w:rsidRDefault="00382943" w:rsidP="00382943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639D2E29" w14:textId="6A34D256" w:rsidR="00B44823" w:rsidRDefault="00B44823" w:rsidP="00B44823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277A7C">
        <w:rPr>
          <w:rFonts w:ascii="Times New Roman" w:eastAsia="Calibri" w:hAnsi="Times New Roman" w:cs="Times New Roman"/>
          <w:b/>
        </w:rPr>
        <w:t xml:space="preserve"> К КОНТЕКСТУ / ВВОД ПРАВИЛЬНОГО ОТВЕТА</w:t>
      </w:r>
    </w:p>
    <w:p w14:paraId="30E6D336" w14:textId="77777777" w:rsidR="00BC7324" w:rsidRDefault="00BC7324" w:rsidP="004D71B2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6400"/>
        <w:gridCol w:w="2098"/>
      </w:tblGrid>
      <w:tr w:rsidR="00993C3F" w14:paraId="7C5AC374" w14:textId="77777777" w:rsidTr="00993C3F">
        <w:trPr>
          <w:cantSplit/>
          <w:trHeight w:val="1375"/>
        </w:trPr>
        <w:tc>
          <w:tcPr>
            <w:tcW w:w="846" w:type="dxa"/>
            <w:textDirection w:val="btLr"/>
            <w:vAlign w:val="center"/>
          </w:tcPr>
          <w:p w14:paraId="273717B9" w14:textId="77777777" w:rsidR="00993C3F" w:rsidRPr="008042B4" w:rsidRDefault="00993C3F" w:rsidP="0063552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795EEA6" w14:textId="77777777" w:rsidR="00993C3F" w:rsidRPr="00C377E5" w:rsidRDefault="00993C3F" w:rsidP="0063552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400" w:type="dxa"/>
            <w:vAlign w:val="center"/>
          </w:tcPr>
          <w:p w14:paraId="1DF11300" w14:textId="77777777" w:rsidR="00993C3F" w:rsidRPr="00842AF1" w:rsidRDefault="00993C3F" w:rsidP="0063552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098" w:type="dxa"/>
            <w:vAlign w:val="center"/>
          </w:tcPr>
          <w:p w14:paraId="44729F6C" w14:textId="77777777" w:rsidR="00993C3F" w:rsidRPr="00842AF1" w:rsidRDefault="00993C3F" w:rsidP="0063552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B44823" w:rsidRPr="0086382C" w14:paraId="19543D71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1093572" w14:textId="77777777" w:rsidR="00B44823" w:rsidRPr="0086382C" w:rsidRDefault="00B44823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863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безопасность: сущность, содержание, понятийный аппарат</w:t>
            </w:r>
          </w:p>
        </w:tc>
      </w:tr>
      <w:tr w:rsidR="00993C3F" w14:paraId="0D08D3F3" w14:textId="77777777" w:rsidTr="00993C3F">
        <w:tc>
          <w:tcPr>
            <w:tcW w:w="846" w:type="dxa"/>
          </w:tcPr>
          <w:p w14:paraId="767639AA" w14:textId="77777777" w:rsidR="00993C3F" w:rsidRDefault="00993C3F" w:rsidP="0063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14:paraId="308F188F" w14:textId="77777777" w:rsidR="00993C3F" w:rsidRPr="001F4742" w:rsidRDefault="00993C3F" w:rsidP="00635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7CADEBB4" w14:textId="3D9829E1" w:rsidR="00993C3F" w:rsidRPr="0024404E" w:rsidRDefault="00993C3F" w:rsidP="0063552B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2440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</w:t>
            </w:r>
            <w:r w:rsidR="004D71B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пишите вместо пропуска правильный ответ</w:t>
            </w:r>
          </w:p>
          <w:p w14:paraId="37385CB7" w14:textId="6AB9BEAE" w:rsidR="00993C3F" w:rsidRPr="0024404E" w:rsidRDefault="00993C3F" w:rsidP="0063552B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____________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это динамичное состояние, которое при изменении внешних и внутренних воздействий позволяет системе национальной безопасности сохранять свои основные качественные и количественные параметры в установленных пороговых пределах.</w:t>
            </w:r>
          </w:p>
        </w:tc>
        <w:tc>
          <w:tcPr>
            <w:tcW w:w="2098" w:type="dxa"/>
          </w:tcPr>
          <w:p w14:paraId="0849A9EE" w14:textId="77777777" w:rsidR="00993C3F" w:rsidRPr="00092110" w:rsidRDefault="00993C3F" w:rsidP="0063552B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71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Стабильность</w:t>
            </w:r>
          </w:p>
        </w:tc>
      </w:tr>
      <w:tr w:rsidR="00B44823" w14:paraId="7320B07D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6B7C581" w14:textId="77777777" w:rsidR="00B44823" w:rsidRPr="0024404E" w:rsidRDefault="00B44823" w:rsidP="0063552B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2. Россия в современном мире</w:t>
            </w:r>
          </w:p>
        </w:tc>
      </w:tr>
      <w:tr w:rsidR="00993C3F" w14:paraId="1C62B3BE" w14:textId="77777777" w:rsidTr="00993C3F">
        <w:tc>
          <w:tcPr>
            <w:tcW w:w="846" w:type="dxa"/>
          </w:tcPr>
          <w:p w14:paraId="0188FD7A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7F70E0D2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2C40AD29" w14:textId="77777777" w:rsidR="00827CFE" w:rsidRPr="0024404E" w:rsidRDefault="00827CFE" w:rsidP="00827CF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2440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пишите вместо пропуска правильный ответ</w:t>
            </w:r>
          </w:p>
          <w:p w14:paraId="1A02EC75" w14:textId="0E68D7F4" w:rsidR="00993C3F" w:rsidRPr="0024404E" w:rsidRDefault="00993C3F" w:rsidP="004D058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____________ ____________ ____________</w:t>
            </w:r>
            <w:r w:rsidRPr="0024404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высший орган Содружества независимых государств, который рассматривает и решает принципиальные, стратегические вопросы деятельности государств в сфере их общих интересов.</w:t>
            </w:r>
          </w:p>
        </w:tc>
        <w:tc>
          <w:tcPr>
            <w:tcW w:w="2098" w:type="dxa"/>
          </w:tcPr>
          <w:p w14:paraId="7D3604CA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глав государств</w:t>
            </w:r>
          </w:p>
        </w:tc>
      </w:tr>
      <w:tr w:rsidR="00B44823" w14:paraId="4DD49E0C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1964B54" w14:textId="77777777" w:rsidR="00B44823" w:rsidRPr="0024404E" w:rsidRDefault="00B44823" w:rsidP="0063552B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3. Система правового обеспечения национальной безопасности Российской Федерации</w:t>
            </w:r>
          </w:p>
        </w:tc>
      </w:tr>
      <w:tr w:rsidR="00993C3F" w14:paraId="711C4A5E" w14:textId="77777777" w:rsidTr="00993C3F">
        <w:tc>
          <w:tcPr>
            <w:tcW w:w="846" w:type="dxa"/>
          </w:tcPr>
          <w:p w14:paraId="11A3DD95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567861B0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63487E7E" w14:textId="6D796802" w:rsidR="00993C3F" w:rsidRPr="0024404E" w:rsidRDefault="00993C3F" w:rsidP="0063552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вместо пропуска правильный ответ</w:t>
            </w:r>
          </w:p>
          <w:p w14:paraId="6F2994A4" w14:textId="76E8359F" w:rsidR="00993C3F" w:rsidRPr="0024404E" w:rsidRDefault="00993C3F" w:rsidP="004D0580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Ныне действующий Федеральный закон «О безопасности» устанавливает, что «Координацию деятельности по обеспечению безопасности осуществляют Президент Российской Федерации и ф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ормируемый и возглавляемый им ____________ ____________</w:t>
            </w:r>
            <w:r w:rsidRPr="0024404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а также в пределах своей компетенции Правительство Российской Федерации, федеральные органы государственной власти, органы государственной власти субъектов Российской Федерации, органы местного самоуправления».</w:t>
            </w:r>
          </w:p>
        </w:tc>
        <w:tc>
          <w:tcPr>
            <w:tcW w:w="2098" w:type="dxa"/>
          </w:tcPr>
          <w:p w14:paraId="293854DC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Безопасности</w:t>
            </w:r>
          </w:p>
        </w:tc>
      </w:tr>
      <w:tr w:rsidR="00B44823" w14:paraId="6212FABF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55DFF2B" w14:textId="77777777" w:rsidR="00B44823" w:rsidRPr="0024404E" w:rsidRDefault="00B44823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4. Система национальной безопасности</w:t>
            </w:r>
          </w:p>
        </w:tc>
      </w:tr>
      <w:tr w:rsidR="00993C3F" w14:paraId="741EEE8C" w14:textId="77777777" w:rsidTr="00993C3F">
        <w:tc>
          <w:tcPr>
            <w:tcW w:w="846" w:type="dxa"/>
          </w:tcPr>
          <w:p w14:paraId="2DE4BB98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3AFD7529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28846F8D" w14:textId="48FE3EAA" w:rsidR="00993C3F" w:rsidRPr="004D0580" w:rsidRDefault="00993C3F" w:rsidP="004D0580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вместо пропуска правильный ответ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FDCAAFF" w14:textId="2F472788" w:rsidR="00993C3F" w:rsidRDefault="00993C3F" w:rsidP="0063552B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 основу американской теоретической модели национальной безопа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сности положены научные труды ____________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7BB83CE6" w14:textId="78BAC320" w:rsidR="00993C3F" w:rsidRPr="0024404E" w:rsidRDefault="00993C3F" w:rsidP="004D058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</w:tcPr>
          <w:p w14:paraId="66054B19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1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Моргентау</w:t>
            </w:r>
            <w:proofErr w:type="spellEnd"/>
          </w:p>
        </w:tc>
      </w:tr>
      <w:tr w:rsidR="00993C3F" w14:paraId="3397B68B" w14:textId="77777777" w:rsidTr="00993C3F">
        <w:tc>
          <w:tcPr>
            <w:tcW w:w="846" w:type="dxa"/>
          </w:tcPr>
          <w:p w14:paraId="139A3C27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1F027073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7ED5E967" w14:textId="2637AC04" w:rsidR="00993C3F" w:rsidRPr="004D0580" w:rsidRDefault="00993C3F" w:rsidP="004D0580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вместо пропуска правильный ответ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E5E742C" w14:textId="77777777" w:rsidR="00993C3F" w:rsidRDefault="00993C3F" w:rsidP="004D0580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____________ _____________ ____________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- нормальное функционирование системы национальной безопасности в условиях отсутствия угроз национальным интересам России или их практической нейтрализации.</w:t>
            </w:r>
          </w:p>
          <w:p w14:paraId="1B86183D" w14:textId="2D27E3E4" w:rsidR="00993C3F" w:rsidRPr="0024404E" w:rsidRDefault="00993C3F" w:rsidP="004D058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</w:tcPr>
          <w:p w14:paraId="025C8CF1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F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 мирного времени</w:t>
            </w:r>
          </w:p>
        </w:tc>
      </w:tr>
      <w:tr w:rsidR="00B44823" w14:paraId="42D1317D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E42C6CB" w14:textId="77777777" w:rsidR="00B44823" w:rsidRPr="00922286" w:rsidRDefault="00B44823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Политика обеспечения национальной безопасности Российской Федерации</w:t>
            </w:r>
          </w:p>
        </w:tc>
      </w:tr>
      <w:tr w:rsidR="00993C3F" w14:paraId="05F1801B" w14:textId="77777777" w:rsidTr="00993C3F">
        <w:tc>
          <w:tcPr>
            <w:tcW w:w="846" w:type="dxa"/>
          </w:tcPr>
          <w:p w14:paraId="1A6236B6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44D9A7ED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297296BA" w14:textId="77777777" w:rsidR="00993C3F" w:rsidRPr="004D0580" w:rsidRDefault="00993C3F" w:rsidP="004D0580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вместо пропуска правильный ответ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3F5F763" w14:textId="15C565E4" w:rsidR="00993C3F" w:rsidRPr="0024404E" w:rsidRDefault="00993C3F" w:rsidP="004D0580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____________ 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призвана выполнять важнейшие функции, связанные с оказанием юридической помощи гражданам, предприятиям, учреждениям, организациям, общественным объединениям.</w:t>
            </w:r>
          </w:p>
        </w:tc>
        <w:tc>
          <w:tcPr>
            <w:tcW w:w="2098" w:type="dxa"/>
          </w:tcPr>
          <w:p w14:paraId="0E203DDA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Адвокатура</w:t>
            </w:r>
          </w:p>
        </w:tc>
      </w:tr>
      <w:tr w:rsidR="00B44823" w14:paraId="652E47F6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CCC5038" w14:textId="77777777" w:rsidR="00B44823" w:rsidRPr="0024404E" w:rsidRDefault="00B44823" w:rsidP="0063552B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6. Политическая и общественная безопасность</w:t>
            </w:r>
          </w:p>
        </w:tc>
      </w:tr>
      <w:tr w:rsidR="00993C3F" w14:paraId="3C9457D9" w14:textId="77777777" w:rsidTr="00993C3F">
        <w:tc>
          <w:tcPr>
            <w:tcW w:w="846" w:type="dxa"/>
          </w:tcPr>
          <w:p w14:paraId="76254DD9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6.3</w:t>
            </w:r>
          </w:p>
          <w:p w14:paraId="102879B1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7BD13884" w14:textId="1CE6DD68" w:rsidR="00993C3F" w:rsidRPr="004D0580" w:rsidRDefault="00993C3F" w:rsidP="0063552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вместо пропуска правильный ответ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4720928" w14:textId="006BEC2C" w:rsidR="00993C3F" w:rsidRPr="0024404E" w:rsidRDefault="00993C3F" w:rsidP="0063552B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____________ _____________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- состояние защищённости человека и гражданина, материальных и духовных ценностей общества от преступных и иных противоправных посягательств, социальных и межнациональных конфликтов, а также от чрезвычайных ситуаций природного и техногенного характера.</w:t>
            </w:r>
          </w:p>
        </w:tc>
        <w:tc>
          <w:tcPr>
            <w:tcW w:w="2098" w:type="dxa"/>
          </w:tcPr>
          <w:p w14:paraId="45D5F7E8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14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814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безопасность</w:t>
            </w:r>
          </w:p>
        </w:tc>
      </w:tr>
      <w:tr w:rsidR="00993C3F" w14:paraId="24147221" w14:textId="77777777" w:rsidTr="00993C3F">
        <w:tc>
          <w:tcPr>
            <w:tcW w:w="846" w:type="dxa"/>
          </w:tcPr>
          <w:p w14:paraId="328E6113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1B2EDDC3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6FFE3CBB" w14:textId="57900A9B" w:rsidR="00993C3F" w:rsidRPr="004D0580" w:rsidRDefault="00993C3F" w:rsidP="0063552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D058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Дополните определение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7CA7E426" w14:textId="77777777" w:rsidR="00993C3F" w:rsidRDefault="00993C3F" w:rsidP="0063552B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Политическое движение, целью которого является отделение от государства части его территории и создание на ней собственного независимого государства или предоставление части ст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раны широкой автономии это – ____________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076CC94C" w14:textId="19FF929A" w:rsidR="00993C3F" w:rsidRPr="0024404E" w:rsidRDefault="00993C3F" w:rsidP="004D058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</w:tcPr>
          <w:p w14:paraId="737329B8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37F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Сепаратизм</w:t>
            </w:r>
          </w:p>
        </w:tc>
      </w:tr>
      <w:tr w:rsidR="00B44823" w14:paraId="0BC0FCF0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F6B2040" w14:textId="77777777" w:rsidR="00B44823" w:rsidRPr="0024404E" w:rsidRDefault="00B44823" w:rsidP="0063552B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7. Социальная и духовная безопасность</w:t>
            </w:r>
          </w:p>
        </w:tc>
      </w:tr>
      <w:tr w:rsidR="00993C3F" w14:paraId="4360492E" w14:textId="77777777" w:rsidTr="00993C3F">
        <w:tc>
          <w:tcPr>
            <w:tcW w:w="846" w:type="dxa"/>
          </w:tcPr>
          <w:p w14:paraId="6D34AE57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  <w:p w14:paraId="19114282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130AD4F1" w14:textId="71E30C5D" w:rsidR="00993C3F" w:rsidRPr="004D0580" w:rsidRDefault="00993C3F" w:rsidP="0063552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D058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Дополните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предложение </w:t>
            </w:r>
          </w:p>
          <w:p w14:paraId="343B5407" w14:textId="77777777" w:rsidR="00993C3F" w:rsidRDefault="00993C3F" w:rsidP="0063552B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Объективная нужда людей и общества в целом создавать и осваивать духовные ценности получила название____________.</w:t>
            </w:r>
          </w:p>
          <w:p w14:paraId="68D63D55" w14:textId="09E513F5" w:rsidR="00993C3F" w:rsidRPr="0024404E" w:rsidRDefault="00993C3F" w:rsidP="004D058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</w:tcPr>
          <w:p w14:paraId="7DFBE3D4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F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духовные потребности</w:t>
            </w:r>
          </w:p>
        </w:tc>
      </w:tr>
      <w:tr w:rsidR="00993C3F" w14:paraId="610241D8" w14:textId="77777777" w:rsidTr="00993C3F">
        <w:tc>
          <w:tcPr>
            <w:tcW w:w="846" w:type="dxa"/>
          </w:tcPr>
          <w:p w14:paraId="5436BBED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  <w:p w14:paraId="52D45BC6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1ED2A7A1" w14:textId="77777777" w:rsidR="00993C3F" w:rsidRPr="004D0580" w:rsidRDefault="00993C3F" w:rsidP="004D0580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D058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Дополните определение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25B8FE8" w14:textId="260F4589" w:rsidR="00993C3F" w:rsidRDefault="00993C3F" w:rsidP="0063552B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Лица, живущие на грани физиологического выживания, практически не имеющие необходимых для нормального образа жизни товаров длительного пользования, крыши над головой, лишенные доступа к жизнеобеспечивающим фондам общественного потребления, вырабатывающие свою субкультуру, для которой характерно иждивенчество и отвращение к произво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дительному труду называются _____________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7CD80BA9" w14:textId="484536FE" w:rsidR="00993C3F" w:rsidRPr="0024404E" w:rsidRDefault="00993C3F" w:rsidP="004D0580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98" w:type="dxa"/>
          </w:tcPr>
          <w:p w14:paraId="07444470" w14:textId="20E0D37C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54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маргиналы</w:t>
            </w:r>
          </w:p>
        </w:tc>
      </w:tr>
      <w:tr w:rsidR="00B44823" w14:paraId="085AFE0D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EA4EE69" w14:textId="77777777" w:rsidR="00B44823" w:rsidRPr="00922286" w:rsidRDefault="00B44823" w:rsidP="006355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0C78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Военная и международная безопасность</w:t>
            </w:r>
          </w:p>
        </w:tc>
      </w:tr>
      <w:tr w:rsidR="00993C3F" w14:paraId="60FDB345" w14:textId="77777777" w:rsidTr="00993C3F">
        <w:tc>
          <w:tcPr>
            <w:tcW w:w="846" w:type="dxa"/>
          </w:tcPr>
          <w:p w14:paraId="5B051212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  <w:p w14:paraId="6C9311CE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611F00CC" w14:textId="5184D61F" w:rsidR="00993C3F" w:rsidRPr="004D0580" w:rsidRDefault="00993C3F" w:rsidP="0063552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вместо пропуска правильный ответ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7D6E80C6" w14:textId="10AF5771" w:rsidR="00993C3F" w:rsidRPr="0024404E" w:rsidRDefault="00993C3F" w:rsidP="0063552B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____________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- это способность одного субъекта конфликта заставить или убедить другого субъекта конфликта сделать то, что в другой ситуации он делать не стал бы.</w:t>
            </w:r>
          </w:p>
        </w:tc>
        <w:tc>
          <w:tcPr>
            <w:tcW w:w="2098" w:type="dxa"/>
          </w:tcPr>
          <w:p w14:paraId="134F3700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Сила</w:t>
            </w:r>
            <w:r w:rsidRPr="00367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44823" w14:paraId="677315AA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FD347B6" w14:textId="77777777" w:rsidR="00B44823" w:rsidRPr="0024404E" w:rsidRDefault="00B44823" w:rsidP="0063552B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9. Экономическая и информационная безопасность</w:t>
            </w:r>
          </w:p>
        </w:tc>
      </w:tr>
      <w:tr w:rsidR="00993C3F" w14:paraId="205AD4D4" w14:textId="77777777" w:rsidTr="00993C3F">
        <w:tc>
          <w:tcPr>
            <w:tcW w:w="846" w:type="dxa"/>
          </w:tcPr>
          <w:p w14:paraId="051B8DCA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9.5</w:t>
            </w:r>
          </w:p>
          <w:p w14:paraId="0D1B37DB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683A8C3F" w14:textId="77F03BF5" w:rsidR="00993C3F" w:rsidRPr="004D0580" w:rsidRDefault="00993C3F" w:rsidP="0063552B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вместо пропуска правильный ответ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92335DD" w14:textId="42981386" w:rsidR="00993C3F" w:rsidRPr="0024404E" w:rsidRDefault="00993C3F" w:rsidP="0063552B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____________ ____________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- это состояние экономики, при котором обеспечивается стабильность экономических процессов на государственном уровне, эффективное управление, зашита экономических интересов государства на международном уровне.</w:t>
            </w:r>
          </w:p>
        </w:tc>
        <w:tc>
          <w:tcPr>
            <w:tcW w:w="2098" w:type="dxa"/>
          </w:tcPr>
          <w:p w14:paraId="46D6251E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ая</w:t>
            </w: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безопасность</w:t>
            </w:r>
          </w:p>
        </w:tc>
      </w:tr>
      <w:tr w:rsidR="00B44823" w14:paraId="39C5B316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7A39631" w14:textId="77777777" w:rsidR="00B44823" w:rsidRPr="0024404E" w:rsidRDefault="00B44823" w:rsidP="0063552B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10. Энергетическая, транспортная и экологическая безопасность</w:t>
            </w:r>
          </w:p>
        </w:tc>
      </w:tr>
      <w:tr w:rsidR="00993C3F" w14:paraId="0E59EFA0" w14:textId="77777777" w:rsidTr="00993C3F">
        <w:tc>
          <w:tcPr>
            <w:tcW w:w="846" w:type="dxa"/>
          </w:tcPr>
          <w:p w14:paraId="34BA8F9C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10.5</w:t>
            </w:r>
          </w:p>
          <w:p w14:paraId="74243334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400" w:type="dxa"/>
          </w:tcPr>
          <w:p w14:paraId="72AA211E" w14:textId="3ED414B2" w:rsidR="00993C3F" w:rsidRPr="004D0580" w:rsidRDefault="00993C3F" w:rsidP="004D0580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Впишите вместо пропуска правильный ответ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7C7A6F91" w14:textId="13F02953" w:rsidR="00993C3F" w:rsidRPr="0024404E" w:rsidRDefault="00993C3F" w:rsidP="004D0580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____________ _____________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- это отсутствие риска возникновения опасных нештатных ситуаций на промышленных предприятиях, при осуществлении некоторых видов деятельности, грозящих разрушением экосистем, причинением крупного экологического и имущественного ущерба и, конечно, опасных для жизни и здоровья людей.</w:t>
            </w:r>
          </w:p>
        </w:tc>
        <w:tc>
          <w:tcPr>
            <w:tcW w:w="2098" w:type="dxa"/>
          </w:tcPr>
          <w:p w14:paraId="00170651" w14:textId="77777777" w:rsidR="00993C3F" w:rsidRDefault="00993C3F" w:rsidP="0063552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2E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безопасность</w:t>
            </w:r>
          </w:p>
        </w:tc>
      </w:tr>
    </w:tbl>
    <w:p w14:paraId="2B4A8852" w14:textId="77777777" w:rsidR="00B44823" w:rsidRDefault="00B44823" w:rsidP="00B44823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2E6CC891" w14:textId="0A9D8C9C" w:rsidR="001F1A9F" w:rsidRPr="00DF5C0F" w:rsidRDefault="00B44823" w:rsidP="001F1A9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  <w:r w:rsidR="001F1A9F"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1E572524" w14:textId="77777777" w:rsidR="001F1A9F" w:rsidRDefault="001F1A9F" w:rsidP="001F1A9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4819"/>
        <w:gridCol w:w="3537"/>
      </w:tblGrid>
      <w:tr w:rsidR="00993C3F" w14:paraId="2DAA204D" w14:textId="77777777" w:rsidTr="00827CFE">
        <w:trPr>
          <w:cantSplit/>
          <w:trHeight w:val="1375"/>
        </w:trPr>
        <w:tc>
          <w:tcPr>
            <w:tcW w:w="988" w:type="dxa"/>
            <w:textDirection w:val="btLr"/>
            <w:vAlign w:val="center"/>
          </w:tcPr>
          <w:p w14:paraId="20F2CAEB" w14:textId="77777777" w:rsidR="00993C3F" w:rsidRPr="008042B4" w:rsidRDefault="00993C3F" w:rsidP="001F1A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D5F5757" w14:textId="77777777" w:rsidR="00993C3F" w:rsidRPr="00C377E5" w:rsidRDefault="00993C3F" w:rsidP="001F1A9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819" w:type="dxa"/>
            <w:vAlign w:val="center"/>
          </w:tcPr>
          <w:p w14:paraId="6DA66065" w14:textId="77777777" w:rsidR="00993C3F" w:rsidRPr="00842AF1" w:rsidRDefault="00993C3F" w:rsidP="001F1A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537" w:type="dxa"/>
            <w:vAlign w:val="center"/>
          </w:tcPr>
          <w:p w14:paraId="22CD00F3" w14:textId="77777777" w:rsidR="00993C3F" w:rsidRPr="00842AF1" w:rsidRDefault="00993C3F" w:rsidP="001F1A9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1F1A9F" w:rsidRPr="0086382C" w14:paraId="65B676B1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2A60263" w14:textId="7EE2E4EB" w:rsidR="001F1A9F" w:rsidRPr="0086382C" w:rsidRDefault="001F1A9F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790729" w:rsidRPr="00863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безопасность: сущность, содержание, понятийный аппарат</w:t>
            </w:r>
          </w:p>
        </w:tc>
      </w:tr>
      <w:tr w:rsidR="0039451D" w14:paraId="593E84BA" w14:textId="77777777" w:rsidTr="00827CFE">
        <w:tc>
          <w:tcPr>
            <w:tcW w:w="988" w:type="dxa"/>
          </w:tcPr>
          <w:p w14:paraId="6C2EBAAE" w14:textId="49A8D096" w:rsidR="0039451D" w:rsidRDefault="0039451D" w:rsidP="001F1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14:paraId="57BC8964" w14:textId="77777777" w:rsidR="0039451D" w:rsidRPr="001F4742" w:rsidRDefault="0039451D" w:rsidP="001F1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19" w:type="dxa"/>
          </w:tcPr>
          <w:p w14:paraId="66C20524" w14:textId="5A0D49E3" w:rsidR="00183B13" w:rsidRPr="00183B13" w:rsidRDefault="00183B13" w:rsidP="001F1A9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76EF959F" w14:textId="1C759AD8" w:rsidR="0039451D" w:rsidRPr="006B2838" w:rsidRDefault="0039451D" w:rsidP="001F1A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8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какому виду угроз безопасности можно отнести изменения, которые затрудняют или делают невозможным достижение индивидуальных интересов отдельных граждан государства?</w:t>
            </w:r>
          </w:p>
        </w:tc>
        <w:tc>
          <w:tcPr>
            <w:tcW w:w="3537" w:type="dxa"/>
          </w:tcPr>
          <w:p w14:paraId="604BDBDD" w14:textId="21A4FC67" w:rsidR="0039451D" w:rsidRPr="00092110" w:rsidRDefault="004469FE" w:rsidP="00827C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0C78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зменения, которые затрудняют или делают невозможным достижение индивидуальных интересов отдельных граждан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относятся </w:t>
            </w:r>
            <w:r w:rsidR="00394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</w:t>
            </w:r>
            <w:r w:rsidR="0039451D" w:rsidRPr="004469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индивидуальной угрозе безопасности</w:t>
            </w:r>
            <w:r w:rsidR="003945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1A9F" w14:paraId="56B241DC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E1C81F3" w14:textId="6582972A" w:rsidR="001F1A9F" w:rsidRPr="00C377E5" w:rsidRDefault="001F1A9F" w:rsidP="001F1A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="00790729"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Россия в современном мире</w:t>
            </w:r>
          </w:p>
        </w:tc>
      </w:tr>
      <w:tr w:rsidR="0039451D" w14:paraId="03691191" w14:textId="77777777" w:rsidTr="00827CFE">
        <w:tc>
          <w:tcPr>
            <w:tcW w:w="988" w:type="dxa"/>
          </w:tcPr>
          <w:p w14:paraId="73B875A5" w14:textId="3090CD1E" w:rsidR="0039451D" w:rsidRDefault="0039451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068639CD" w14:textId="35C3BFF5" w:rsidR="0039451D" w:rsidRDefault="000E5D39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451D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819" w:type="dxa"/>
          </w:tcPr>
          <w:p w14:paraId="00429F05" w14:textId="77777777" w:rsidR="00183B13" w:rsidRDefault="00183B13" w:rsidP="001F1A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  <w:r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6640E84" w14:textId="28E88019" w:rsidR="0039451D" w:rsidRPr="00A15939" w:rsidRDefault="000E5D39" w:rsidP="001F1A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Какой д</w:t>
            </w:r>
            <w:r w:rsidRPr="000E5D39">
              <w:rPr>
                <w:rFonts w:ascii="Times New Roman" w:eastAsia="Calibri" w:hAnsi="Times New Roman" w:cs="Times New Roman"/>
                <w:sz w:val="24"/>
                <w:szCs w:val="24"/>
              </w:rPr>
              <w:t>оговор о коллективной безопасности был заключен в 1992 году в г. Ташкенте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r w:rsidR="0039451D"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>Назовите</w:t>
            </w:r>
            <w:r w:rsidR="00394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международную организацию основой которой стал данный договор</w:t>
            </w:r>
            <w:r w:rsidR="0039451D"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7" w:type="dxa"/>
          </w:tcPr>
          <w:p w14:paraId="278DBBC4" w14:textId="56F86D18" w:rsidR="0039451D" w:rsidRDefault="0039451D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D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Договор о коллективной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 заключен в </w:t>
            </w:r>
            <w:r w:rsidRPr="000C7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 г</w:t>
            </w:r>
            <w:r w:rsidRPr="000C7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Ташкент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E5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E5D39" w:rsidRPr="000E5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о коллективной безопасности</w:t>
            </w:r>
            <w:r w:rsidR="000E5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 основой для создания </w:t>
            </w:r>
            <w:r w:rsidR="000E5D39" w:rsidRPr="000E5D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Организации договора о коллективной безопасности (или ОДКБ).</w:t>
            </w:r>
          </w:p>
        </w:tc>
      </w:tr>
      <w:tr w:rsidR="0039451D" w14:paraId="4148D972" w14:textId="77777777" w:rsidTr="00827CFE">
        <w:tc>
          <w:tcPr>
            <w:tcW w:w="988" w:type="dxa"/>
          </w:tcPr>
          <w:p w14:paraId="02A60551" w14:textId="3A0752A1" w:rsidR="0039451D" w:rsidRDefault="0039451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36269F10" w14:textId="6B1CED6D" w:rsidR="0039451D" w:rsidRDefault="00C35213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451D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819" w:type="dxa"/>
          </w:tcPr>
          <w:p w14:paraId="598C8480" w14:textId="56E56651" w:rsidR="00183B13" w:rsidRDefault="00183B13" w:rsidP="000C7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02B0E9DB" w14:textId="3532EA06" w:rsidR="0039451D" w:rsidRPr="00A15939" w:rsidRDefault="0039451D" w:rsidP="000C78B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Напишите с</w:t>
            </w:r>
            <w:r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>колько государств-членов входит в Совет безопасности ООН</w:t>
            </w:r>
            <w:r w:rsidR="00C3521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52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Укажите на какие два вида делятся </w:t>
            </w:r>
            <w:r w:rsidR="00C35213" w:rsidRPr="00C35213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</w:t>
            </w:r>
            <w:r w:rsidR="00C3521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35213" w:rsidRPr="00C35213">
              <w:rPr>
                <w:rFonts w:ascii="Times New Roman" w:eastAsia="Calibri" w:hAnsi="Times New Roman" w:cs="Times New Roman"/>
                <w:sz w:val="24"/>
                <w:szCs w:val="24"/>
              </w:rPr>
              <w:t>-член</w:t>
            </w:r>
            <w:r w:rsidR="00C35213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C35213" w:rsidRPr="00C352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</w:t>
            </w:r>
            <w:r w:rsidR="00C3521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35213" w:rsidRPr="00C352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безопасности ООН</w:t>
            </w:r>
            <w:r w:rsidR="00C3521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5213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C35213"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>ако</w:t>
            </w:r>
            <w:r w:rsidR="00C35213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C35213"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>статус России в Совете безопасности?</w:t>
            </w:r>
          </w:p>
        </w:tc>
        <w:tc>
          <w:tcPr>
            <w:tcW w:w="3537" w:type="dxa"/>
          </w:tcPr>
          <w:p w14:paraId="14D61A9B" w14:textId="15D91CF1" w:rsidR="00C35213" w:rsidRDefault="0039451D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Совет безопасности ООН входит 15 государств-членов. </w:t>
            </w:r>
            <w:r w:rsidR="00C35213" w:rsidRPr="00C35213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Государства-члены Совета безопасности ООН делятся</w:t>
            </w:r>
            <w:r w:rsidR="00C352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C35213" w:rsidRPr="00C3521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постоянные и непостоянные</w:t>
            </w:r>
            <w:r w:rsidR="00C3521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C1F212F" w14:textId="4FCD5F84" w:rsidR="0039451D" w:rsidRDefault="0039451D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является</w:t>
            </w:r>
            <w:r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521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постоянным членом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>Совет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C7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безопасности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1A9F" w14:paraId="5958F1F4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2CACE4C" w14:textId="09DE35E5" w:rsidR="001F1A9F" w:rsidRPr="00C377E5" w:rsidRDefault="001F1A9F" w:rsidP="001F1A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790729"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 правового обеспечения национальной безопасности Российской Федерации</w:t>
            </w:r>
          </w:p>
        </w:tc>
      </w:tr>
      <w:tr w:rsidR="0039451D" w14:paraId="091D4354" w14:textId="77777777" w:rsidTr="00827CFE">
        <w:tc>
          <w:tcPr>
            <w:tcW w:w="988" w:type="dxa"/>
          </w:tcPr>
          <w:p w14:paraId="74FAD40A" w14:textId="33D4D827" w:rsidR="0039451D" w:rsidRDefault="0039451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55A56A35" w14:textId="77777777" w:rsidR="0039451D" w:rsidRDefault="0039451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19" w:type="dxa"/>
          </w:tcPr>
          <w:p w14:paraId="352E0DC4" w14:textId="77777777" w:rsidR="00183B13" w:rsidRDefault="00183B13" w:rsidP="002440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  <w:r w:rsidRPr="0024404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5E866B8" w14:textId="1545E34F" w:rsidR="0039451D" w:rsidRPr="0024404E" w:rsidRDefault="0039451D" w:rsidP="002440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4404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Назовите должностное лицо государства, осуществляющее руководство реализацией Стратегии национальной безопасности 2021 г., на плановой основе путем согласованных действий органов публичной власти, организаций и институ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тов гражданского общества.</w:t>
            </w:r>
          </w:p>
        </w:tc>
        <w:tc>
          <w:tcPr>
            <w:tcW w:w="3537" w:type="dxa"/>
          </w:tcPr>
          <w:p w14:paraId="7FB97728" w14:textId="520877D6" w:rsidR="0039451D" w:rsidRDefault="0039451D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FE8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 реализацией Стратегией национальной безопасности 2021 г.</w:t>
            </w:r>
            <w:r>
              <w:t xml:space="preserve"> </w:t>
            </w:r>
            <w:r w:rsidRPr="003E4FE8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4FE8">
              <w:rPr>
                <w:rFonts w:ascii="Times New Roman" w:eastAsia="Calibri" w:hAnsi="Times New Roman" w:cs="Times New Roman"/>
                <w:sz w:val="24"/>
                <w:szCs w:val="24"/>
              </w:rPr>
              <w:t>Президент Российской Федерации</w:t>
            </w:r>
          </w:p>
        </w:tc>
      </w:tr>
      <w:tr w:rsidR="001F1A9F" w14:paraId="2F2796C3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417C684" w14:textId="1E709D3F" w:rsidR="001F1A9F" w:rsidRPr="00922286" w:rsidRDefault="001F1A9F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790729"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 национальной безопасности</w:t>
            </w:r>
          </w:p>
        </w:tc>
      </w:tr>
      <w:tr w:rsidR="0039451D" w14:paraId="1A85D170" w14:textId="77777777" w:rsidTr="00827CFE">
        <w:tc>
          <w:tcPr>
            <w:tcW w:w="988" w:type="dxa"/>
          </w:tcPr>
          <w:p w14:paraId="6016CA17" w14:textId="213744C5" w:rsidR="0039451D" w:rsidRDefault="0039451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6553C56C" w14:textId="53CC5826" w:rsidR="0039451D" w:rsidRDefault="00183B13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94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819" w:type="dxa"/>
          </w:tcPr>
          <w:p w14:paraId="59483002" w14:textId="780971E5" w:rsidR="00183B13" w:rsidRDefault="00183B13" w:rsidP="00827CFE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59C99DBE" w14:textId="7BED4A4C" w:rsidR="0039451D" w:rsidRPr="00D86328" w:rsidRDefault="0039451D" w:rsidP="00827CFE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4F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Укажите название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 </w:t>
            </w:r>
            <w:r w:rsidRPr="003E4F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государств, которые в Стратегии национальной безопасности США 2022 г. определены как представляющие угрозу национальной безопасности США в современных условиях.</w:t>
            </w:r>
          </w:p>
        </w:tc>
        <w:tc>
          <w:tcPr>
            <w:tcW w:w="3537" w:type="dxa"/>
          </w:tcPr>
          <w:p w14:paraId="31C38DCE" w14:textId="2EE0D774" w:rsidR="0039451D" w:rsidRDefault="00183B13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 </w:t>
            </w:r>
            <w:r w:rsidRPr="003E4F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государств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3E4F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которые в Стратегии национальной безопасности США 2022 г. определены как представляющие угрозу национальной безопасности США в современных условиях.</w:t>
            </w:r>
            <w:r w:rsidR="00394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относятся: </w:t>
            </w:r>
            <w:r w:rsidR="0039451D" w:rsidRPr="003E4F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(или Российская Федерации), </w:t>
            </w:r>
          </w:p>
          <w:p w14:paraId="26B5763D" w14:textId="0A9D3054" w:rsidR="0039451D" w:rsidRDefault="0039451D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F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КНР (или Китай), КНДР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</w:t>
            </w:r>
            <w:r w:rsidRPr="003E4FE8">
              <w:rPr>
                <w:rFonts w:ascii="Times New Roman" w:eastAsia="Calibri" w:hAnsi="Times New Roman" w:cs="Times New Roman"/>
                <w:sz w:val="24"/>
                <w:szCs w:val="24"/>
              </w:rPr>
              <w:t>Корейская народно-демократическая республика), Иран (или Исламская Республика Иран)</w:t>
            </w:r>
          </w:p>
        </w:tc>
      </w:tr>
      <w:tr w:rsidR="001F1A9F" w14:paraId="0013A987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E7B6D0F" w14:textId="444C1327" w:rsidR="001F1A9F" w:rsidRPr="00922286" w:rsidRDefault="001F1A9F" w:rsidP="001F1A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="00790729"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Политика обеспечения национальной безопасности Российской Федерации</w:t>
            </w:r>
          </w:p>
        </w:tc>
      </w:tr>
      <w:tr w:rsidR="0039451D" w14:paraId="015E5CA7" w14:textId="77777777" w:rsidTr="00827CFE">
        <w:tc>
          <w:tcPr>
            <w:tcW w:w="988" w:type="dxa"/>
          </w:tcPr>
          <w:p w14:paraId="00F3C5C6" w14:textId="0FA85DAF" w:rsidR="0039451D" w:rsidRDefault="0039451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22F6ECFB" w14:textId="77777777" w:rsidR="0039451D" w:rsidRDefault="0039451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19" w:type="dxa"/>
          </w:tcPr>
          <w:p w14:paraId="5D73AF1C" w14:textId="4958A76B" w:rsidR="00183B13" w:rsidRDefault="00183B13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75EE155E" w14:textId="44CBE742" w:rsidR="0039451D" w:rsidRPr="00BB281A" w:rsidRDefault="0039451D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Какой </w:t>
            </w:r>
            <w:r w:rsidRPr="003E4F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федеральн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ый</w:t>
            </w:r>
            <w:r w:rsidRPr="003E4F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 исполнительной власти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3E4F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России, осуществля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ет</w:t>
            </w:r>
            <w:r w:rsidRPr="003E4F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функции по выработке и реализации государственной политики и нормативно-правовому регулированию в сфере внутренних дел, а также по выработке государственной политики в сфере миграции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3537" w:type="dxa"/>
          </w:tcPr>
          <w:p w14:paraId="49B6B584" w14:textId="094C0F83" w:rsidR="0039451D" w:rsidRDefault="00CF7426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4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 по выработке и реализации государственной политики и нормативно-правовому регулированию в сфере внутренних дел, а также по выработке государственной политики в сфере миграции </w:t>
            </w:r>
            <w:r w:rsidR="00394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осуществляет </w:t>
            </w:r>
            <w:r w:rsidR="0039451D" w:rsidRPr="00CF742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Министерство внутренних дел Российской Федерации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(или МВД России)</w:t>
            </w:r>
            <w:r w:rsidR="003945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F1A9F" w14:paraId="2301E90F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0E7ADC4" w14:textId="71AC2694" w:rsidR="001F1A9F" w:rsidRPr="00922286" w:rsidRDefault="001F1A9F" w:rsidP="001F1A9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="00790729" w:rsidRPr="00790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Политическая и общественная безопасность</w:t>
            </w:r>
          </w:p>
        </w:tc>
      </w:tr>
      <w:tr w:rsidR="0039451D" w14:paraId="6C1026D4" w14:textId="77777777" w:rsidTr="00827CFE">
        <w:tc>
          <w:tcPr>
            <w:tcW w:w="988" w:type="dxa"/>
          </w:tcPr>
          <w:p w14:paraId="66879451" w14:textId="4AF27E1A" w:rsidR="0039451D" w:rsidRDefault="0039451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14:paraId="7A51CEE6" w14:textId="77777777" w:rsidR="0039451D" w:rsidRDefault="0039451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19" w:type="dxa"/>
          </w:tcPr>
          <w:p w14:paraId="11D983EF" w14:textId="3FEAB173" w:rsidR="00183B13" w:rsidRDefault="00183B13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2F7B47D7" w14:textId="63F1E524" w:rsidR="0039451D" w:rsidRPr="00D92340" w:rsidRDefault="0039451D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какому виду современного терроризма мож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 отнести использование насил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ия</w:t>
            </w: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целях, которые, по мнению террористов, определены Господом?</w:t>
            </w:r>
          </w:p>
        </w:tc>
        <w:tc>
          <w:tcPr>
            <w:tcW w:w="3537" w:type="dxa"/>
          </w:tcPr>
          <w:p w14:paraId="277FC75E" w14:textId="79074A73" w:rsidR="0039451D" w:rsidRDefault="00CF7426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 </w:t>
            </w:r>
            <w:r w:rsidRPr="00CF7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современного терроризма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CF7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использ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ующий</w:t>
            </w:r>
            <w:r w:rsidRPr="00CF7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насили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CF74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целях, которые, по мнению террористов, определены Господом</w:t>
            </w:r>
            <w:r w:rsidR="003945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является</w:t>
            </w:r>
            <w:r w:rsidR="003945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9451D" w:rsidRPr="00CF742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религиозны</w:t>
            </w:r>
            <w:r w:rsidRPr="00CF742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</w:t>
            </w:r>
            <w:r w:rsidR="0039451D" w:rsidRPr="00CF742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терроризм</w:t>
            </w:r>
            <w:r w:rsidRPr="00CF742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ом</w:t>
            </w:r>
            <w:r w:rsidR="003945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90729" w14:paraId="589FA983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B19D224" w14:textId="742A537E" w:rsidR="00790729" w:rsidRPr="00922286" w:rsidRDefault="00790729" w:rsidP="007907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0C78B2" w:rsidRPr="000C78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и духовная безопасность</w:t>
            </w:r>
          </w:p>
        </w:tc>
      </w:tr>
      <w:tr w:rsidR="0039451D" w14:paraId="429BCB34" w14:textId="77777777" w:rsidTr="00827CFE">
        <w:tc>
          <w:tcPr>
            <w:tcW w:w="988" w:type="dxa"/>
          </w:tcPr>
          <w:p w14:paraId="532D3A91" w14:textId="6B1E3FD7" w:rsidR="0039451D" w:rsidRDefault="0039451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092C9C2E" w14:textId="77777777" w:rsidR="0039451D" w:rsidRDefault="0039451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19" w:type="dxa"/>
          </w:tcPr>
          <w:p w14:paraId="0A405DC6" w14:textId="6455FA92" w:rsidR="00183B13" w:rsidRDefault="00183B13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0F7047DD" w14:textId="411CD5BC" w:rsidR="0039451D" w:rsidRPr="00D92340" w:rsidRDefault="0039451D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 называется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направление обеспечения национальной безопасности, при кото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ром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обеспечивается </w:t>
            </w: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защищенност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</w:t>
            </w: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социально-экономического развития государства и общества от демографических угроз, их развитие в соответствии с национальными демографическими интересами?</w:t>
            </w:r>
          </w:p>
        </w:tc>
        <w:tc>
          <w:tcPr>
            <w:tcW w:w="3537" w:type="dxa"/>
          </w:tcPr>
          <w:p w14:paraId="618190C5" w14:textId="7AD78AD8" w:rsidR="0039451D" w:rsidRDefault="00CF7426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4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Направление обеспечения национальной безопасности, при котором обеспечивается защищенность социально-экономического развития государства и общества от демографических угроз, их развитие в соответствии с национальными демографическими интересами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94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называется </w:t>
            </w:r>
            <w:r w:rsidR="0039451D" w:rsidRPr="00CF742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демографическая безопасность</w:t>
            </w:r>
          </w:p>
        </w:tc>
      </w:tr>
      <w:tr w:rsidR="00790729" w14:paraId="4A571242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3193D73" w14:textId="271422C0" w:rsidR="00790729" w:rsidRPr="00922286" w:rsidRDefault="00790729" w:rsidP="007907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0C78B2" w:rsidRPr="000C78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Военная и международная безопасность</w:t>
            </w:r>
          </w:p>
        </w:tc>
      </w:tr>
      <w:tr w:rsidR="0039451D" w14:paraId="21522A3D" w14:textId="77777777" w:rsidTr="00827CFE">
        <w:tc>
          <w:tcPr>
            <w:tcW w:w="988" w:type="dxa"/>
          </w:tcPr>
          <w:p w14:paraId="689C7DA7" w14:textId="37D4470C" w:rsidR="0039451D" w:rsidRDefault="0039451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  <w:p w14:paraId="568D6CA6" w14:textId="77777777" w:rsidR="0039451D" w:rsidRDefault="0039451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19" w:type="dxa"/>
          </w:tcPr>
          <w:p w14:paraId="3152C4E4" w14:textId="5BA04E95" w:rsidR="00183B13" w:rsidRDefault="00183B13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0A8DF540" w14:textId="3C3DFE55" w:rsidR="0039451D" w:rsidRPr="00D92340" w:rsidRDefault="0039451D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называется совокупность экономических, политических, правовых, идеологических, дипломатических, военных, культурных и других связей и взаимоотношений между субъектами, действующими на мировой арене?</w:t>
            </w:r>
          </w:p>
        </w:tc>
        <w:tc>
          <w:tcPr>
            <w:tcW w:w="3537" w:type="dxa"/>
          </w:tcPr>
          <w:p w14:paraId="03063CAB" w14:textId="7D8820C5" w:rsidR="0039451D" w:rsidRDefault="00CF7426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4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Совокупность экономических, политических, правовых, идеологических, дипломатических, военных, культурных и других связей и взаимоотношений между субъектами, действующими на мировой арене,</w:t>
            </w:r>
            <w:r w:rsidR="00394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называются </w:t>
            </w:r>
            <w:r w:rsidR="0039451D" w:rsidRPr="00CF742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международные отношения.</w:t>
            </w:r>
            <w:r w:rsidR="0039451D" w:rsidRPr="00367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90729" w14:paraId="25E903A4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B682891" w14:textId="5B5CEAD4" w:rsidR="00790729" w:rsidRPr="00922286" w:rsidRDefault="00790729" w:rsidP="007907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0C78B2" w:rsidRPr="000C78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Экономическая и информационная безопасность</w:t>
            </w:r>
          </w:p>
        </w:tc>
      </w:tr>
      <w:tr w:rsidR="0039451D" w14:paraId="2BB92E23" w14:textId="77777777" w:rsidTr="00827CFE">
        <w:tc>
          <w:tcPr>
            <w:tcW w:w="988" w:type="dxa"/>
          </w:tcPr>
          <w:p w14:paraId="0B1410D1" w14:textId="28DBA873" w:rsidR="0039451D" w:rsidRDefault="0039451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  <w:p w14:paraId="1BD5E6F0" w14:textId="77777777" w:rsidR="0039451D" w:rsidRDefault="0039451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19" w:type="dxa"/>
          </w:tcPr>
          <w:p w14:paraId="47E99801" w14:textId="39068B03" w:rsidR="00183B13" w:rsidRDefault="00183B13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780943D3" w14:textId="037F5B98" w:rsidR="0039451D" w:rsidRPr="00D92340" w:rsidRDefault="0039451D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 какому типу угроз экономической безопасности </w:t>
            </w:r>
            <w:r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(в зависимости от источника угрозы) относи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тся у</w:t>
            </w: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силение и активизация </w:t>
            </w: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разведывательной деятельности иностранных государственных и межгосударственных специаль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служб в экономической сфере</w:t>
            </w: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3537" w:type="dxa"/>
          </w:tcPr>
          <w:p w14:paraId="167BF02A" w14:textId="1DE418AC" w:rsidR="0039451D" w:rsidRDefault="00CF7426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4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Усиление и активизация разведывательной деятельности иностранных государственных и межгосударственных </w:t>
            </w:r>
            <w:r w:rsidRPr="00CF74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специальных служб в экономической сфере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относится к</w:t>
            </w: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внешним угрозам</w:t>
            </w:r>
            <w:r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9451D" w:rsidRPr="008A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экономической безопасности </w:t>
            </w:r>
          </w:p>
        </w:tc>
      </w:tr>
      <w:tr w:rsidR="00790729" w14:paraId="713C9C05" w14:textId="77777777" w:rsidTr="00993C3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F1AC676" w14:textId="2499F1EE" w:rsidR="00790729" w:rsidRPr="00922286" w:rsidRDefault="00790729" w:rsidP="007907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0C78B2" w:rsidRPr="000C78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Энергетическая, транспортная и экологическая безопасность</w:t>
            </w:r>
          </w:p>
        </w:tc>
      </w:tr>
      <w:tr w:rsidR="0039451D" w14:paraId="02592313" w14:textId="77777777" w:rsidTr="00827CFE">
        <w:tc>
          <w:tcPr>
            <w:tcW w:w="988" w:type="dxa"/>
          </w:tcPr>
          <w:p w14:paraId="00F93F7D" w14:textId="2A8823BE" w:rsidR="0039451D" w:rsidRDefault="0039451D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10.3</w:t>
            </w:r>
          </w:p>
          <w:p w14:paraId="750543DF" w14:textId="5D16F932" w:rsidR="0039451D" w:rsidRDefault="00014D6E" w:rsidP="0079072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945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819" w:type="dxa"/>
          </w:tcPr>
          <w:p w14:paraId="3EB90829" w14:textId="04F453F0" w:rsidR="00183B13" w:rsidRDefault="00183B13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6609BB52" w14:textId="7A307586" w:rsidR="0039451D" w:rsidRPr="00D92340" w:rsidRDefault="00CF7426" w:rsidP="00827C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Какая</w:t>
            </w:r>
            <w:r w:rsidRPr="00BE5F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14D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две </w:t>
            </w:r>
            <w:r w:rsidRPr="00BE5F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</w:t>
            </w:r>
            <w:r w:rsidR="00014D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BE5F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обеспечения транспортной безопасности </w:t>
            </w:r>
            <w:r w:rsidR="002975FB" w:rsidRPr="00BE5F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</w:t>
            </w:r>
            <w:r w:rsidR="002975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2975FB" w:rsidRPr="00BE5F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тся </w:t>
            </w:r>
            <w:r w:rsidR="002975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>
              <w:t xml:space="preserve"> </w:t>
            </w:r>
            <w:r w:rsidRPr="00CF74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Федеральн</w:t>
            </w:r>
            <w:r w:rsidR="002975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</w:t>
            </w:r>
            <w:r w:rsidRPr="00CF74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закон</w:t>
            </w:r>
            <w:r w:rsidR="002975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CF74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 транспортной безопасности»</w:t>
            </w:r>
            <w:r w:rsidR="0039451D" w:rsidRPr="00BE5F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3537" w:type="dxa"/>
          </w:tcPr>
          <w:p w14:paraId="1E64212B" w14:textId="50282FF0" w:rsidR="0039451D" w:rsidRDefault="00014D6E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 </w:t>
            </w:r>
            <w:r w:rsidR="0039451D"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Федеральн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ом</w:t>
            </w:r>
            <w:r w:rsidR="0039451D"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закон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r w:rsidR="0039451D" w:rsidRPr="0024404E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9451D" w:rsidRPr="00BE5F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 транспортной безопасности»</w:t>
            </w:r>
            <w:r w:rsidR="002975FB" w:rsidRPr="00BE5F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</w:t>
            </w:r>
            <w:r w:rsidRPr="00014D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елями обеспечения транспортной безопасности являются </w:t>
            </w:r>
            <w:r w:rsidRPr="00014D6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устойчивое и безопасное функционирование транспортного комплекса, защита интересов личности, общества и государства в сфере транспортного комплекса </w:t>
            </w:r>
            <w:r w:rsidRPr="00014D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актов незаконного вмешательства</w:t>
            </w:r>
          </w:p>
        </w:tc>
      </w:tr>
      <w:tr w:rsidR="0039451D" w14:paraId="22429B00" w14:textId="77777777" w:rsidTr="00827CFE">
        <w:tc>
          <w:tcPr>
            <w:tcW w:w="988" w:type="dxa"/>
          </w:tcPr>
          <w:p w14:paraId="0C53B9F5" w14:textId="77777777" w:rsidR="0039451D" w:rsidRDefault="0039451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10.4</w:t>
            </w:r>
          </w:p>
          <w:p w14:paraId="4A6D9895" w14:textId="37999622" w:rsidR="0039451D" w:rsidRDefault="0039451D" w:rsidP="001F1A9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19" w:type="dxa"/>
          </w:tcPr>
          <w:p w14:paraId="4C15DC35" w14:textId="0327B12B" w:rsidR="00183B13" w:rsidRDefault="00183B13" w:rsidP="00827C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69836451" w14:textId="60C04B4E" w:rsidR="0039451D" w:rsidRDefault="0039451D" w:rsidP="00827C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Какой нормативно-правовой акт </w:t>
            </w:r>
            <w:r w:rsidRPr="00BE5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является базовым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BE5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правовом обеспеч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ении экологической безопасности?</w:t>
            </w:r>
          </w:p>
        </w:tc>
        <w:tc>
          <w:tcPr>
            <w:tcW w:w="3537" w:type="dxa"/>
          </w:tcPr>
          <w:p w14:paraId="70AC6F9C" w14:textId="565151A6" w:rsidR="0039451D" w:rsidRPr="004E4A9B" w:rsidRDefault="00C35213" w:rsidP="00827CF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2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Базовым нормативно-правов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ым</w:t>
            </w:r>
            <w:r w:rsidRPr="00C352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акт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</w:t>
            </w:r>
            <w:r w:rsidRPr="00C352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</w:t>
            </w:r>
            <w:r w:rsidRPr="00C352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правовом обеспечении экологической безопасности</w:t>
            </w:r>
            <w:r w:rsidRPr="00C352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является </w:t>
            </w:r>
            <w:r w:rsidR="0039451D" w:rsidRPr="00BE5F06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«Об охране окружающей среды»</w:t>
            </w:r>
          </w:p>
        </w:tc>
      </w:tr>
    </w:tbl>
    <w:p w14:paraId="25EC657F" w14:textId="77777777" w:rsidR="001F1A9F" w:rsidRDefault="001F1A9F" w:rsidP="001F1A9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0E4D4561" w14:textId="77777777" w:rsidR="00C10331" w:rsidRPr="000E6EE0" w:rsidRDefault="00ED4B7E" w:rsidP="00C1033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ТИПОВЫЕ ОЦЕНОЧНЫЕ СРЕДСТВА ДЛЯ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</w:t>
      </w:r>
    </w:p>
    <w:p w14:paraId="456B4792" w14:textId="77777777" w:rsidR="00672062" w:rsidRDefault="00672062" w:rsidP="00C50046">
      <w:pPr>
        <w:pStyle w:val="a3"/>
        <w:spacing w:after="0" w:line="120" w:lineRule="auto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A581C2" w14:textId="0AECCCBC" w:rsidR="00C10331" w:rsidRPr="00C10331" w:rsidRDefault="00F612B4" w:rsidP="00382943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 w:rsidRPr="00F612B4">
        <w:rPr>
          <w:rFonts w:ascii="Times New Roman" w:eastAsia="Calibri" w:hAnsi="Times New Roman" w:cs="Times New Roman"/>
          <w:b/>
          <w:sz w:val="28"/>
          <w:szCs w:val="28"/>
        </w:rPr>
        <w:t>Примерный перечень вопросов к экзамену</w:t>
      </w:r>
    </w:p>
    <w:p w14:paraId="75063E8A" w14:textId="318FA66B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bookmarkStart w:id="6" w:name="_Hlk160101443"/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Понятие, цель, задачи, методы теории безопасности.</w:t>
      </w:r>
    </w:p>
    <w:p w14:paraId="0B9A2594" w14:textId="2CD81EE1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Источники опасности и их классификация.</w:t>
      </w:r>
    </w:p>
    <w:p w14:paraId="33A0528B" w14:textId="7A255781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Источники (правовые основы) национальной безопасности.</w:t>
      </w:r>
    </w:p>
    <w:p w14:paraId="288B65AE" w14:textId="059AF1CB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Место и роль права в обеспечении национальной безопасности.</w:t>
      </w:r>
    </w:p>
    <w:p w14:paraId="06C88D1F" w14:textId="243AAB06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Субъекты обеспечения национальной безопасности.</w:t>
      </w:r>
    </w:p>
    <w:p w14:paraId="56DA879F" w14:textId="79BFDA72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Внешние и внутренние факторы национальной безопасности Российской Федерации.</w:t>
      </w:r>
    </w:p>
    <w:p w14:paraId="1891C2CB" w14:textId="502C3C60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Учения о теории безопасности до XX в.</w:t>
      </w:r>
    </w:p>
    <w:p w14:paraId="2AEAAC08" w14:textId="4C151D8B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Теория безопасности СССР.</w:t>
      </w:r>
    </w:p>
    <w:p w14:paraId="07D670EC" w14:textId="611B4233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Внутренние и внешние угрозы объектам национальной безопасности.</w:t>
      </w:r>
    </w:p>
    <w:p w14:paraId="48B6C22F" w14:textId="6DC77D29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ООН как универсальная система коллективной безопасности.</w:t>
      </w:r>
    </w:p>
    <w:p w14:paraId="2644649C" w14:textId="1919778C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Категория «безопасность»: содержание и структура.</w:t>
      </w:r>
    </w:p>
    <w:p w14:paraId="28D47EDA" w14:textId="010BEDD6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Термин «национальная безопасность»: сущность и содержание.</w:t>
      </w:r>
    </w:p>
    <w:p w14:paraId="7B13444A" w14:textId="41AFD228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Классификация угроз национальной безопасности.</w:t>
      </w:r>
    </w:p>
    <w:p w14:paraId="2D2FB595" w14:textId="111E10D7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Угрозы политической безопасности России и их локализация.</w:t>
      </w:r>
    </w:p>
    <w:p w14:paraId="1A55E1C8" w14:textId="4978D1E9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Международная безопасность: задачи, принципы, виды.</w:t>
      </w:r>
    </w:p>
    <w:p w14:paraId="6BC38886" w14:textId="3B19AE43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Угрозы международной безопасности в ХХ</w:t>
      </w:r>
      <w:r w:rsidRPr="000E5D39"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  <w:t>I</w:t>
      </w: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 веке и их локализация</w:t>
      </w:r>
    </w:p>
    <w:p w14:paraId="475978D6" w14:textId="633F1947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Национальный интерес как категория национальной безопасности, его сущность, содержание.</w:t>
      </w:r>
    </w:p>
    <w:p w14:paraId="4E7D82D5" w14:textId="06B9A9F0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Статус России как мировой державы</w:t>
      </w:r>
    </w:p>
    <w:p w14:paraId="4010FE18" w14:textId="1BB91A4E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Факторы национальной безопасности Российской Федерации и геополитическая ситуация.</w:t>
      </w:r>
    </w:p>
    <w:p w14:paraId="66F0BAF4" w14:textId="2732EC11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Личность, общество и государство как объекты национальной безопасности.</w:t>
      </w:r>
    </w:p>
    <w:p w14:paraId="3C41137C" w14:textId="679717D3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Государственная подсистема системы обеспечения национальной безопасности: особенности, недостатки и возможные пути совершенствования.</w:t>
      </w:r>
    </w:p>
    <w:p w14:paraId="279544A7" w14:textId="2A79D6B7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Полномочия и функции федеральных органов государственной власти обеспечения национальной безопасности.</w:t>
      </w:r>
    </w:p>
    <w:p w14:paraId="247794E2" w14:textId="1F2EF4E3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Роль органов государственной власти субъектов Российской Федерации и органов местного самоуправления в системе обеспечения национальной безопасности.</w:t>
      </w:r>
    </w:p>
    <w:p w14:paraId="1A977041" w14:textId="67756A1A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Совет безопасности Российской Федерации: структура, основные задачи и основные функции.</w:t>
      </w:r>
    </w:p>
    <w:p w14:paraId="3EBA3266" w14:textId="1E7445C8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Современные особенности зарубежных концепций национальной безопасности.</w:t>
      </w:r>
    </w:p>
    <w:p w14:paraId="082C4328" w14:textId="6DA5D76E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Обеспечение национальной безопасности: сущность, задачи, принципы.</w:t>
      </w:r>
    </w:p>
    <w:p w14:paraId="25190FAD" w14:textId="0E4685A2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Система обеспечения национальной безопасности России: государственная и негосударственная подсистемы обеспечения национальной безопасности</w:t>
      </w:r>
    </w:p>
    <w:p w14:paraId="4D7B37E3" w14:textId="42815644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Негосударственная подсистема системы обеспечения национальной безопасности.</w:t>
      </w:r>
    </w:p>
    <w:p w14:paraId="0B1BE9B7" w14:textId="76D7544E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Национальные интересы Российской Федерации: порядок формирования и содержание.</w:t>
      </w:r>
    </w:p>
    <w:p w14:paraId="48E1DAAF" w14:textId="3DCA19DD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Генезис развития правового обеспечения национальной безопасности в Российской Федерации.</w:t>
      </w:r>
    </w:p>
    <w:p w14:paraId="1B8F572C" w14:textId="0D4F11EC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Правовое обеспечение безопасности государства в советское время.</w:t>
      </w:r>
    </w:p>
    <w:p w14:paraId="65100687" w14:textId="2D6F4E05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Современная система правого обеспечения национальной безопасности Российской Федерации.</w:t>
      </w:r>
    </w:p>
    <w:p w14:paraId="32D75730" w14:textId="2210F401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>Стратегия национальной безопасности Российской Федерации 2021 года: структура, основные положения.</w:t>
      </w:r>
    </w:p>
    <w:p w14:paraId="0A38A6BB" w14:textId="7F6D8A33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Политическая безопасность: задачи, принципы, виды.</w:t>
      </w:r>
    </w:p>
    <w:p w14:paraId="3A6102B1" w14:textId="285BBD71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Социальная безопасность: задачи, принципы, виды.</w:t>
      </w:r>
    </w:p>
    <w:p w14:paraId="36B100F7" w14:textId="627F55B7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Духовная безопасность: задачи, принципы, виды.</w:t>
      </w:r>
    </w:p>
    <w:p w14:paraId="3F7ED434" w14:textId="4A083A20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Социальная безопасность: угрозы и их парирование.</w:t>
      </w:r>
    </w:p>
    <w:p w14:paraId="7F9FABE0" w14:textId="38AAC600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Духовной безопасность: угрозы и их парирование</w:t>
      </w:r>
    </w:p>
    <w:p w14:paraId="2B919A2D" w14:textId="0A7AC8D1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Общественная безопасность: задачи, принципы, виды.</w:t>
      </w:r>
    </w:p>
    <w:p w14:paraId="0BD4761C" w14:textId="2376B319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Роль правоохранительных структур российского государства в обеспечении общественной безопасности.</w:t>
      </w:r>
    </w:p>
    <w:p w14:paraId="70C3C7C4" w14:textId="1BC19043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Терроризм и экстремизм как угроза общественной безопасности.</w:t>
      </w:r>
    </w:p>
    <w:p w14:paraId="21D3A1DE" w14:textId="6BC82D6F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Повышение качества жизни российских граждан как составляющее социальной безопасности</w:t>
      </w:r>
    </w:p>
    <w:p w14:paraId="4EF57845" w14:textId="7983E605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Сущность, содержание и угрозы безопасности в сфере демографии и их парирование.</w:t>
      </w:r>
    </w:p>
    <w:p w14:paraId="3A13D8DE" w14:textId="541C40D5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Сущность, содержание и угрозы безопасности в сфере здравоохранения, фармацевтики и их парирование.</w:t>
      </w:r>
    </w:p>
    <w:p w14:paraId="26738269" w14:textId="5AEFFE53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Военная доктрина Российской Федерации.</w:t>
      </w:r>
    </w:p>
    <w:p w14:paraId="385EADBE" w14:textId="43FC92EA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Понятие национальной обороны Оборонно-промышленный комплекс: структура и направления развития</w:t>
      </w:r>
    </w:p>
    <w:p w14:paraId="233C2353" w14:textId="4B9CEFE7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Стратегия экономической безопасности Российской Федерации до 2030 года.</w:t>
      </w:r>
    </w:p>
    <w:p w14:paraId="5523DDB3" w14:textId="5EAC430A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Доктрина информационной безопасности Российской Федерации.</w:t>
      </w:r>
    </w:p>
    <w:p w14:paraId="5BFCFEDB" w14:textId="1194B379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Понятие и сущность информационной безопасности в современных условиях.</w:t>
      </w:r>
    </w:p>
    <w:p w14:paraId="13CA07CE" w14:textId="10B5DE76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Новые информационно-технологические и информационно-психологические угрозы личности, обществу, государству.</w:t>
      </w:r>
    </w:p>
    <w:p w14:paraId="489A210F" w14:textId="2C23FC81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Информационная война.</w:t>
      </w:r>
    </w:p>
    <w:p w14:paraId="5BF31144" w14:textId="7B9ABE12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Сущность и содержание политической безопасности.</w:t>
      </w:r>
    </w:p>
    <w:p w14:paraId="16EA4F39" w14:textId="7A7AB73D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Угрозы в политической сфере безопасности Российской Федерации и их парирование.</w:t>
      </w:r>
    </w:p>
    <w:p w14:paraId="35EDF84D" w14:textId="50D4A55B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Понятие и сущность экономической безопасности в современных условиях.</w:t>
      </w:r>
    </w:p>
    <w:p w14:paraId="055B7D77" w14:textId="08D87A31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Основные угрозы экономическим интересам России.</w:t>
      </w:r>
    </w:p>
    <w:p w14:paraId="21E8E964" w14:textId="73D44D04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Правовые и организационные основы обеспечения экономической, энергетической и продовольственной безопасности в Российской Федерации.</w:t>
      </w:r>
    </w:p>
    <w:p w14:paraId="7F4E6CC7" w14:textId="329B7A88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Энергетическая безопасность: сущность, содержание и угрозы Российской Федерации.</w:t>
      </w:r>
    </w:p>
    <w:p w14:paraId="7EB00B1F" w14:textId="11B8726D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Общая характеристика международной безопасности.</w:t>
      </w:r>
    </w:p>
    <w:p w14:paraId="42A795C7" w14:textId="6C0A69DB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Духовная сфера жизнедеятельности общества как объект национальной безопасности.</w:t>
      </w:r>
    </w:p>
    <w:p w14:paraId="3229D454" w14:textId="668BE17B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Сущность и содержание духовной безопасности.</w:t>
      </w:r>
    </w:p>
    <w:p w14:paraId="09C3569D" w14:textId="1F560D51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Религиозные конфликты как угроза духовной безопасности России.</w:t>
      </w:r>
    </w:p>
    <w:p w14:paraId="25DE6C13" w14:textId="4349A9E7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Сущность и содержание военной безопасности.</w:t>
      </w:r>
    </w:p>
    <w:p w14:paraId="60E4E0BA" w14:textId="7C07D5B6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Угрозы военной безопасности Российской Федерации и их парирование.</w:t>
      </w:r>
    </w:p>
    <w:p w14:paraId="478E38E1" w14:textId="539E9C4E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Сущность и содержание общественной безопасности.</w:t>
      </w:r>
    </w:p>
    <w:p w14:paraId="3628EC80" w14:textId="06DF397A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Терроризм и экстремизм как угроза общественной безопасности.</w:t>
      </w:r>
    </w:p>
    <w:p w14:paraId="5B05BF64" w14:textId="3CACA854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Социальная безопасность: сущность, содержание, угрозы и их парирование.</w:t>
      </w:r>
    </w:p>
    <w:p w14:paraId="068C57D1" w14:textId="46C28265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Динамика и типология межгосударственных конфликтов.</w:t>
      </w:r>
    </w:p>
    <w:p w14:paraId="5111A366" w14:textId="2F113B67" w:rsidR="000E5D39" w:rsidRPr="000E5D39" w:rsidRDefault="000E5D39" w:rsidP="00363C1F">
      <w:pPr>
        <w:pStyle w:val="a3"/>
        <w:numPr>
          <w:ilvl w:val="0"/>
          <w:numId w:val="21"/>
        </w:numPr>
        <w:tabs>
          <w:tab w:val="left" w:pos="709"/>
        </w:tabs>
        <w:spacing w:after="0"/>
        <w:ind w:left="709" w:hanging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0E5D3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Формы и методы предотвращения и урегулирования межгосударственных конфликтов.</w:t>
      </w:r>
    </w:p>
    <w:bookmarkEnd w:id="6"/>
    <w:p w14:paraId="10656E77" w14:textId="633F1C3D" w:rsidR="003F7E60" w:rsidRPr="00373020" w:rsidRDefault="00373020" w:rsidP="0039451D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302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14:paraId="1E4B8DFE" w14:textId="77777777" w:rsidR="00672062" w:rsidRPr="00ED4B7E" w:rsidRDefault="00672062" w:rsidP="00277A7C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931D0B" w14:textId="38140C3D" w:rsidR="00B048F1" w:rsidRPr="00D35F51" w:rsidRDefault="00373020" w:rsidP="000E6EE0">
      <w:pPr>
        <w:pStyle w:val="a3"/>
        <w:numPr>
          <w:ilvl w:val="1"/>
          <w:numId w:val="1"/>
        </w:numPr>
        <w:spacing w:after="120" w:line="240" w:lineRule="auto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r w:rsidRPr="00373020">
        <w:rPr>
          <w:rFonts w:ascii="Times New Roman" w:eastAsia="Calibri" w:hAnsi="Times New Roman" w:cs="Times New Roman"/>
          <w:b/>
          <w:sz w:val="28"/>
          <w:szCs w:val="28"/>
        </w:rPr>
        <w:t>Текущий контроль успеваемости</w:t>
      </w:r>
    </w:p>
    <w:p w14:paraId="69B0CE30" w14:textId="000C0F3A" w:rsidR="00373020" w:rsidRDefault="00373020" w:rsidP="00373020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3EE2E7DF" w14:textId="77777777" w:rsidR="00373020" w:rsidRPr="00FB15FD" w:rsidRDefault="00373020" w:rsidP="00373020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1E62716" w14:textId="77777777" w:rsidR="00373020" w:rsidRDefault="00373020" w:rsidP="00373020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5763F00" w14:textId="77777777" w:rsidR="00373020" w:rsidRDefault="00373020" w:rsidP="00373020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745BABD4" w14:textId="77777777" w:rsidR="00373020" w:rsidRDefault="00373020" w:rsidP="00373020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373020" w14:paraId="140CA5B8" w14:textId="77777777" w:rsidTr="006E7C8C">
        <w:tc>
          <w:tcPr>
            <w:tcW w:w="4668" w:type="dxa"/>
          </w:tcPr>
          <w:p w14:paraId="7BDBD322" w14:textId="77777777" w:rsidR="00373020" w:rsidRPr="00544EC9" w:rsidRDefault="00373020" w:rsidP="0063552B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3B3FA794" w14:textId="77777777" w:rsidR="00373020" w:rsidRPr="00544EC9" w:rsidRDefault="00373020" w:rsidP="0063552B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373020" w14:paraId="1C107A59" w14:textId="77777777" w:rsidTr="006E7C8C">
        <w:tc>
          <w:tcPr>
            <w:tcW w:w="4668" w:type="dxa"/>
          </w:tcPr>
          <w:p w14:paraId="443E4C39" w14:textId="77777777" w:rsidR="00373020" w:rsidRPr="00544EC9" w:rsidRDefault="00373020" w:rsidP="002F21BD">
            <w:pPr>
              <w:pStyle w:val="a3"/>
              <w:numPr>
                <w:ilvl w:val="1"/>
                <w:numId w:val="9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24FF1262" w14:textId="77777777" w:rsidR="00373020" w:rsidRDefault="00373020" w:rsidP="0063552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6870EDC0" w14:textId="77777777" w:rsidR="00373020" w:rsidRPr="00544EC9" w:rsidRDefault="00373020" w:rsidP="0063552B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4F5DC8C6" w14:textId="77777777" w:rsidR="00373020" w:rsidRPr="00544EC9" w:rsidRDefault="00373020" w:rsidP="0063552B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5BEC2E97" w14:textId="77777777" w:rsidR="00373020" w:rsidRPr="00544EC9" w:rsidRDefault="00373020" w:rsidP="0063552B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EC44ED2" w14:textId="77777777" w:rsidR="00373020" w:rsidRPr="00544EC9" w:rsidRDefault="00373020" w:rsidP="0063552B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73020" w14:paraId="7E466F3E" w14:textId="77777777" w:rsidTr="006E7C8C">
        <w:tc>
          <w:tcPr>
            <w:tcW w:w="4668" w:type="dxa"/>
          </w:tcPr>
          <w:p w14:paraId="3F327AAE" w14:textId="77777777" w:rsidR="00373020" w:rsidRPr="00544EC9" w:rsidRDefault="00373020" w:rsidP="002F21BD">
            <w:pPr>
              <w:pStyle w:val="a3"/>
              <w:numPr>
                <w:ilvl w:val="1"/>
                <w:numId w:val="9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0E993098" w14:textId="77777777" w:rsidR="00373020" w:rsidRDefault="00373020" w:rsidP="0063552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25E9E05B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850D230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6F9C27B8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54ACA518" w14:textId="77777777" w:rsidR="00373020" w:rsidRDefault="00373020" w:rsidP="0063552B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3020" w14:paraId="7015083E" w14:textId="77777777" w:rsidTr="006E7C8C">
        <w:tc>
          <w:tcPr>
            <w:tcW w:w="4668" w:type="dxa"/>
          </w:tcPr>
          <w:p w14:paraId="6F26A272" w14:textId="77777777" w:rsidR="00373020" w:rsidRPr="00544EC9" w:rsidRDefault="00373020" w:rsidP="002F21BD">
            <w:pPr>
              <w:pStyle w:val="a3"/>
              <w:numPr>
                <w:ilvl w:val="1"/>
                <w:numId w:val="9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6" w:type="dxa"/>
          </w:tcPr>
          <w:p w14:paraId="3832D23F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0B884D8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1CD10AA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304F419" w14:textId="77777777" w:rsidR="00373020" w:rsidRDefault="00373020" w:rsidP="0063552B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3020" w14:paraId="0E34A546" w14:textId="77777777" w:rsidTr="006E7C8C">
        <w:tc>
          <w:tcPr>
            <w:tcW w:w="4668" w:type="dxa"/>
          </w:tcPr>
          <w:p w14:paraId="71EA3652" w14:textId="12501636" w:rsidR="00373020" w:rsidRPr="00544EC9" w:rsidRDefault="00373020" w:rsidP="002F21BD">
            <w:pPr>
              <w:pStyle w:val="a3"/>
              <w:numPr>
                <w:ilvl w:val="1"/>
                <w:numId w:val="9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  <w:r w:rsidR="006E7C8C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/ ввод правильного ответа</w:t>
            </w:r>
          </w:p>
          <w:p w14:paraId="4132EC0A" w14:textId="77777777" w:rsidR="00373020" w:rsidRDefault="00373020" w:rsidP="0063552B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59960609" w14:textId="77777777" w:rsidR="00373020" w:rsidRPr="00544EC9" w:rsidRDefault="00373020" w:rsidP="0063552B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B726F45" w14:textId="77777777" w:rsidR="00373020" w:rsidRPr="00544EC9" w:rsidRDefault="00373020" w:rsidP="0063552B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0238867" w14:textId="77777777" w:rsidR="00373020" w:rsidRDefault="00373020" w:rsidP="0063552B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3020" w14:paraId="7E21C79C" w14:textId="77777777" w:rsidTr="006E7C8C">
        <w:tc>
          <w:tcPr>
            <w:tcW w:w="4668" w:type="dxa"/>
          </w:tcPr>
          <w:p w14:paraId="24C25747" w14:textId="77777777" w:rsidR="00373020" w:rsidRPr="003B62F7" w:rsidRDefault="00373020" w:rsidP="002F21BD">
            <w:pPr>
              <w:pStyle w:val="a3"/>
              <w:numPr>
                <w:ilvl w:val="1"/>
                <w:numId w:val="9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4E9AFE8E" w14:textId="77777777" w:rsidR="00373020" w:rsidRDefault="00373020" w:rsidP="0063552B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2B247D88" w14:textId="77777777" w:rsidR="00373020" w:rsidRDefault="00373020" w:rsidP="0063552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31F08C1F" w14:textId="77777777" w:rsidR="00373020" w:rsidRDefault="00373020" w:rsidP="0063552B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43C4033" w14:textId="77777777" w:rsidR="00373020" w:rsidRPr="00A67601" w:rsidRDefault="00373020" w:rsidP="0063552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4677D48C" w14:textId="77777777" w:rsidR="00373020" w:rsidRPr="00544EC9" w:rsidRDefault="00373020" w:rsidP="0063552B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0F3BA2F" w14:textId="77777777" w:rsidR="00373020" w:rsidRPr="00544EC9" w:rsidRDefault="00373020" w:rsidP="00373020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13A897F" w14:textId="77777777" w:rsidR="00373020" w:rsidRPr="00B429D1" w:rsidRDefault="00373020" w:rsidP="00373020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4DB9A0AE" w14:textId="706968E0" w:rsidR="00373020" w:rsidRPr="00CE4AD8" w:rsidRDefault="00373020" w:rsidP="003730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36211F01" w14:textId="77777777" w:rsidR="00373020" w:rsidRDefault="00373020" w:rsidP="00373020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414F7BC4" w14:textId="292972AD" w:rsidR="00373020" w:rsidRPr="00CE4AD8" w:rsidRDefault="00373020" w:rsidP="00373020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5C8BD23" w:rsidR="00FB3FCA" w:rsidRPr="00E55E4D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5E4D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35F51" w:rsidRPr="00E55E4D">
        <w:rPr>
          <w:rFonts w:ascii="Times New Roman" w:eastAsia="Calibri" w:hAnsi="Times New Roman" w:cs="Times New Roman"/>
          <w:sz w:val="28"/>
          <w:szCs w:val="28"/>
        </w:rPr>
        <w:t>диагностической</w:t>
      </w:r>
      <w:r w:rsidR="000C5E3D" w:rsidRPr="00E55E4D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="00B048F1" w:rsidRPr="00E55E4D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Pr="00E55E4D"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 w:rsidRPr="00E55E4D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E55E4D">
        <w:rPr>
          <w:rFonts w:ascii="Times New Roman" w:eastAsia="Calibri" w:hAnsi="Times New Roman" w:cs="Times New Roman"/>
          <w:sz w:val="28"/>
          <w:szCs w:val="28"/>
        </w:rPr>
        <w:t xml:space="preserve">0 и более процентов </w:t>
      </w:r>
      <w:r w:rsidR="000C5E3D" w:rsidRPr="00E55E4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E55E4D">
        <w:rPr>
          <w:rFonts w:ascii="Times New Roman" w:eastAsia="Calibri" w:hAnsi="Times New Roman" w:cs="Times New Roman"/>
          <w:sz w:val="28"/>
          <w:szCs w:val="28"/>
        </w:rPr>
        <w:t xml:space="preserve">максимального </w:t>
      </w:r>
      <w:r w:rsidR="000C5E3D" w:rsidRPr="00E55E4D">
        <w:rPr>
          <w:rFonts w:ascii="Times New Roman" w:eastAsia="Calibri" w:hAnsi="Times New Roman" w:cs="Times New Roman"/>
          <w:sz w:val="28"/>
          <w:szCs w:val="28"/>
        </w:rPr>
        <w:t>количества баллов</w:t>
      </w:r>
      <w:r w:rsidR="00B048F1" w:rsidRPr="00E55E4D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студент набрал менее 60 % </w:t>
      </w:r>
      <w:r w:rsidR="000C5E3D" w:rsidRPr="00E55E4D">
        <w:rPr>
          <w:rFonts w:ascii="Times New Roman" w:eastAsia="Calibri" w:hAnsi="Times New Roman" w:cs="Times New Roman"/>
          <w:sz w:val="28"/>
          <w:szCs w:val="28"/>
        </w:rPr>
        <w:t>от максимального количества баллов</w:t>
      </w:r>
      <w:r w:rsidR="00B048F1" w:rsidRPr="00E55E4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74A3067F" w14:textId="358BDF1C" w:rsidR="00FB3FCA" w:rsidRDefault="00D35F5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Результаты диагностической работы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>
        <w:rPr>
          <w:rFonts w:ascii="Times New Roman" w:eastAsia="Calibri" w:hAnsi="Times New Roman" w:cs="Times New Roman"/>
          <w:sz w:val="28"/>
          <w:szCs w:val="28"/>
        </w:rPr>
        <w:t>85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и более </w:t>
      </w:r>
      <w:r w:rsidR="000C5E3D">
        <w:rPr>
          <w:rFonts w:ascii="Times New Roman" w:eastAsia="Calibri" w:hAnsi="Times New Roman" w:cs="Times New Roman"/>
          <w:sz w:val="28"/>
          <w:szCs w:val="28"/>
        </w:rPr>
        <w:t xml:space="preserve">процентов от </w:t>
      </w:r>
      <w:r w:rsidR="00B048F1" w:rsidRPr="00D35F51">
        <w:rPr>
          <w:rFonts w:ascii="Times New Roman" w:eastAsia="Calibri" w:hAnsi="Times New Roman" w:cs="Times New Roman"/>
          <w:sz w:val="28"/>
          <w:szCs w:val="28"/>
        </w:rPr>
        <w:t xml:space="preserve">максимального </w:t>
      </w:r>
      <w:r w:rsidR="000C5E3D" w:rsidRPr="00D35F51">
        <w:rPr>
          <w:rFonts w:ascii="Times New Roman" w:eastAsia="Calibri" w:hAnsi="Times New Roman" w:cs="Times New Roman"/>
          <w:sz w:val="28"/>
          <w:szCs w:val="28"/>
        </w:rPr>
        <w:t>количества баллов</w:t>
      </w:r>
      <w:r w:rsidR="00B048F1" w:rsidRPr="00D35F51">
        <w:rPr>
          <w:rFonts w:ascii="Times New Roman" w:eastAsia="Calibri" w:hAnsi="Times New Roman" w:cs="Times New Roman"/>
          <w:sz w:val="28"/>
          <w:szCs w:val="28"/>
        </w:rPr>
        <w:t>.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D3D32BE" w14:textId="151C03ED" w:rsidR="00FB3FCA" w:rsidRDefault="00FB3FCA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тестирования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686610">
        <w:rPr>
          <w:rFonts w:ascii="Times New Roman" w:eastAsia="Calibri" w:hAnsi="Times New Roman" w:cs="Times New Roman"/>
          <w:sz w:val="28"/>
          <w:szCs w:val="28"/>
        </w:rPr>
        <w:t xml:space="preserve">максимального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>количества баллов</w:t>
      </w:r>
      <w:r w:rsidR="00B048F1" w:rsidRPr="00686610">
        <w:rPr>
          <w:rFonts w:ascii="Times New Roman" w:eastAsia="Calibri" w:hAnsi="Times New Roman" w:cs="Times New Roman"/>
          <w:sz w:val="28"/>
          <w:szCs w:val="28"/>
        </w:rPr>
        <w:t>.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FD07F90" w14:textId="455C0A12" w:rsidR="00FB3FC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8F1">
        <w:rPr>
          <w:rFonts w:ascii="Times New Roman" w:eastAsia="Calibri" w:hAnsi="Times New Roman" w:cs="Times New Roman"/>
          <w:sz w:val="28"/>
          <w:szCs w:val="28"/>
        </w:rPr>
        <w:t>Результаты тестировани</w:t>
      </w:r>
      <w:r w:rsidR="00FB3FCA"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 w:rsidRPr="00B048F1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>
        <w:rPr>
          <w:rFonts w:ascii="Times New Roman" w:eastAsia="Calibri" w:hAnsi="Times New Roman" w:cs="Times New Roman"/>
          <w:sz w:val="28"/>
          <w:szCs w:val="28"/>
        </w:rPr>
        <w:t>60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>
        <w:rPr>
          <w:rFonts w:ascii="Times New Roman" w:eastAsia="Calibri" w:hAnsi="Times New Roman" w:cs="Times New Roman"/>
          <w:sz w:val="28"/>
          <w:szCs w:val="28"/>
        </w:rPr>
        <w:t>4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686610">
        <w:rPr>
          <w:rFonts w:ascii="Times New Roman" w:eastAsia="Calibri" w:hAnsi="Times New Roman" w:cs="Times New Roman"/>
          <w:sz w:val="28"/>
          <w:szCs w:val="28"/>
        </w:rPr>
        <w:t xml:space="preserve">максимального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>количества баллов</w:t>
      </w:r>
      <w:r w:rsidRPr="00686610">
        <w:rPr>
          <w:rFonts w:ascii="Times New Roman" w:eastAsia="Calibri" w:hAnsi="Times New Roman" w:cs="Times New Roman"/>
          <w:sz w:val="28"/>
          <w:szCs w:val="28"/>
        </w:rPr>
        <w:t>.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72097AA" w14:textId="7F4733ED" w:rsidR="000E6EE0" w:rsidRPr="0040658C" w:rsidRDefault="00B048F1" w:rsidP="0040658C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8F1">
        <w:rPr>
          <w:rFonts w:ascii="Times New Roman" w:eastAsia="Calibri" w:hAnsi="Times New Roman" w:cs="Times New Roman"/>
          <w:sz w:val="28"/>
          <w:szCs w:val="28"/>
        </w:rPr>
        <w:t>Р</w:t>
      </w:r>
      <w:r w:rsidR="00FB3FCA">
        <w:rPr>
          <w:rFonts w:ascii="Times New Roman" w:eastAsia="Calibri" w:hAnsi="Times New Roman" w:cs="Times New Roman"/>
          <w:sz w:val="28"/>
          <w:szCs w:val="28"/>
        </w:rPr>
        <w:t xml:space="preserve">езультаты тестирования </w:t>
      </w:r>
      <w:r w:rsidRPr="00B048F1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686610">
        <w:rPr>
          <w:rFonts w:ascii="Times New Roman" w:eastAsia="Calibri" w:hAnsi="Times New Roman" w:cs="Times New Roman"/>
          <w:sz w:val="28"/>
          <w:szCs w:val="28"/>
        </w:rPr>
        <w:t xml:space="preserve">максимального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>количества баллов</w:t>
      </w:r>
      <w:r w:rsidRPr="0068661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CD8C500" w14:textId="4F876811" w:rsidR="00373020" w:rsidRDefault="00373020" w:rsidP="00373020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373020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8B024CD" w14:textId="77777777" w:rsidR="00373020" w:rsidRDefault="00373020" w:rsidP="00373020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722B4DCD" w14:textId="359AC087" w:rsidR="00775A2B" w:rsidRPr="00B072BA" w:rsidRDefault="00F612B4" w:rsidP="00373020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</w:t>
      </w:r>
    </w:p>
    <w:p w14:paraId="22EC05A0" w14:textId="77777777" w:rsidR="00F612B4" w:rsidRPr="00F612B4" w:rsidRDefault="00F612B4" w:rsidP="00F612B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Оценка на экзамене выставляется на основе принципов объективности, справедливости, всестороннего анализа уровня знаний обучающихся. </w:t>
      </w:r>
    </w:p>
    <w:p w14:paraId="53A09F6B" w14:textId="77777777" w:rsidR="00F612B4" w:rsidRPr="00F612B4" w:rsidRDefault="00F612B4" w:rsidP="00F612B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экзаменатор учитывает знание фактического материала по программе, в том числе знание:</w:t>
      </w:r>
    </w:p>
    <w:p w14:paraId="5410B2F9" w14:textId="77777777" w:rsidR="00F612B4" w:rsidRPr="00F612B4" w:rsidRDefault="00F612B4" w:rsidP="00F612B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обязательной литературы, современных публикаций по программе курса, а также истории науки; логику, структуру, стиль ответа; </w:t>
      </w:r>
    </w:p>
    <w:p w14:paraId="1FAED1E7" w14:textId="77777777" w:rsidR="00F612B4" w:rsidRPr="00F612B4" w:rsidRDefault="00F612B4" w:rsidP="00F612B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культуру речи, манеру общения, готовность к дискуссии, аргументированность ответа, уровень самостоятельного мышления; </w:t>
      </w:r>
    </w:p>
    <w:p w14:paraId="10B73D6C" w14:textId="77777777" w:rsidR="00F612B4" w:rsidRPr="00F612B4" w:rsidRDefault="00F612B4" w:rsidP="00F612B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задачи.</w:t>
      </w:r>
    </w:p>
    <w:p w14:paraId="60BC1C0B" w14:textId="77777777" w:rsidR="00F612B4" w:rsidRPr="00F612B4" w:rsidRDefault="00F612B4" w:rsidP="00F612B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>По результатам экзамена студенту выставляется оценка: «отлично», «хорошо», «удовлетворительно» и «неудовлетворительно».</w:t>
      </w:r>
    </w:p>
    <w:p w14:paraId="2B8CBA99" w14:textId="77777777" w:rsidR="00F612B4" w:rsidRPr="00F612B4" w:rsidRDefault="00F612B4" w:rsidP="00F612B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Оценки «отлично» заслуживает обучающийся, обнаруживший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дополнительной литературой, рекомендованной программой. Как правило, оценка «отлично» выставляется обучающимся,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учебно-программного материала. </w:t>
      </w:r>
    </w:p>
    <w:p w14:paraId="50DF48F0" w14:textId="77777777" w:rsidR="00F612B4" w:rsidRPr="00F612B4" w:rsidRDefault="00F612B4" w:rsidP="00F612B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Оценки «хорошо» заслуживает обучающийся, обнаруживший полные знания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обучающимся,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деятельности. </w:t>
      </w:r>
    </w:p>
    <w:p w14:paraId="20FDF25C" w14:textId="77777777" w:rsidR="00F612B4" w:rsidRPr="00F612B4" w:rsidRDefault="00F612B4" w:rsidP="00F612B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Оценки «удовлетворительно» заслуживает обучающийся, обнаруживший знание учебно-программного материала в объеме, необходимом для </w:t>
      </w:r>
      <w:r w:rsidRPr="00F612B4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но обладающим необходимыми знаниями для их устранения под руководством преподавателя. </w:t>
      </w:r>
    </w:p>
    <w:p w14:paraId="79D2BC90" w14:textId="49477EB9" w:rsidR="00D8192A" w:rsidRDefault="00F612B4" w:rsidP="00F612B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>Оценка «неудовлетворительно» выставляется обучающемуся, обнаружившему существенные пробелы в знаниях основного программного материала, допустившему принципиальные ошибки в выполнении предусмотренных программой заданий.</w:t>
      </w:r>
    </w:p>
    <w:p w14:paraId="29F08BCC" w14:textId="2382A552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536C2AB4" w:rsidR="00775A2B" w:rsidRPr="00D66A7E" w:rsidRDefault="00E8493B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93B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46EBE147" w:rsidR="00DC597B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E8493B" w14:paraId="51281035" w14:textId="77777777" w:rsidTr="0063552B">
        <w:tc>
          <w:tcPr>
            <w:tcW w:w="1420" w:type="dxa"/>
            <w:vAlign w:val="center"/>
          </w:tcPr>
          <w:p w14:paraId="73EFE999" w14:textId="77777777" w:rsidR="00E8493B" w:rsidRPr="002B3B30" w:rsidRDefault="00E8493B" w:rsidP="0063552B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55E17CE7" w14:textId="77777777" w:rsidR="00E8493B" w:rsidRPr="002B3B30" w:rsidRDefault="00E8493B" w:rsidP="0063552B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681A088" w14:textId="77777777" w:rsidR="00E8493B" w:rsidRPr="002B3B30" w:rsidRDefault="00E8493B" w:rsidP="0063552B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5F8497C" w14:textId="77777777" w:rsidR="00E8493B" w:rsidRPr="002B3B30" w:rsidRDefault="00E8493B" w:rsidP="0063552B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E8493B" w14:paraId="733730FB" w14:textId="77777777" w:rsidTr="0063552B">
        <w:trPr>
          <w:trHeight w:val="801"/>
        </w:trPr>
        <w:tc>
          <w:tcPr>
            <w:tcW w:w="1420" w:type="dxa"/>
            <w:vMerge w:val="restart"/>
          </w:tcPr>
          <w:p w14:paraId="0902AC55" w14:textId="0F2CDA36" w:rsidR="00E8493B" w:rsidRDefault="00E8493B" w:rsidP="0063552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УК-8</w:t>
            </w:r>
          </w:p>
        </w:tc>
        <w:tc>
          <w:tcPr>
            <w:tcW w:w="4960" w:type="dxa"/>
          </w:tcPr>
          <w:p w14:paraId="4699DBA5" w14:textId="77777777" w:rsidR="00E8493B" w:rsidRPr="002B06F0" w:rsidRDefault="00E8493B" w:rsidP="0063552B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2F9B15EB" w14:textId="77777777" w:rsidR="00E8493B" w:rsidRPr="00E8493B" w:rsidRDefault="00E8493B" w:rsidP="006E7C8C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hAnsi="Times New Roman" w:cs="Times New Roman"/>
                <w:sz w:val="24"/>
                <w:szCs w:val="24"/>
              </w:rPr>
              <w:t xml:space="preserve">угрозы и факторы опасного, вредоносного воздействия среды обитания, основные требования к обеспечению безопасных условий деятельности (в том числе профессиональной); </w:t>
            </w:r>
          </w:p>
          <w:p w14:paraId="2B5D142A" w14:textId="6BA49789" w:rsidR="00E8493B" w:rsidRPr="002B06F0" w:rsidRDefault="00E8493B" w:rsidP="006E7C8C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6" w:hanging="3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493B"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предотвращение чрезвычайных ситуаций и сохранение природной среды, правила поведения и осуществления неотложных действий при угрозе и возникновении чрезвычайных ситуаций природного и техногенного происхождения и военных конфликтов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CDB46C8" w14:textId="77777777" w:rsidR="00E8493B" w:rsidRDefault="00E8493B" w:rsidP="0063552B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E8493B" w14:paraId="079918A7" w14:textId="77777777" w:rsidTr="0063552B">
        <w:trPr>
          <w:trHeight w:val="1104"/>
        </w:trPr>
        <w:tc>
          <w:tcPr>
            <w:tcW w:w="1420" w:type="dxa"/>
            <w:vMerge/>
          </w:tcPr>
          <w:p w14:paraId="275F1495" w14:textId="77777777" w:rsidR="00E8493B" w:rsidRDefault="00E8493B" w:rsidP="0063552B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5A5544D" w14:textId="77777777" w:rsidR="00E8493B" w:rsidRPr="002B06F0" w:rsidRDefault="00E8493B" w:rsidP="0063552B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6C0F1CA7" w14:textId="77777777" w:rsidR="00E8493B" w:rsidRPr="00E8493B" w:rsidRDefault="00E8493B" w:rsidP="006E7C8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собственную деятельность с соблюдением правил личной безопасности, в том числе техники безопасности на рабочем месте; </w:t>
            </w:r>
          </w:p>
          <w:p w14:paraId="28CE2526" w14:textId="1ACB23E3" w:rsidR="00E8493B" w:rsidRPr="002B06F0" w:rsidRDefault="00E8493B" w:rsidP="006E7C8C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autoSpaceDE w:val="0"/>
              <w:ind w:left="316" w:hanging="3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493B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мероприятия, направленные на предотвращение возникновения чрезвычайных ситуаций, соблюдать правила поведения и личной безопасности при угрозе и возникновении чрезвычайных ситуаций и военных конфликтов, осуществлять неотложные действия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0773FC0C" w14:textId="77777777" w:rsidR="00E8493B" w:rsidRDefault="00E8493B" w:rsidP="0063552B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E8493B" w14:paraId="0882A2FF" w14:textId="77777777" w:rsidTr="0063552B">
        <w:trPr>
          <w:trHeight w:val="828"/>
        </w:trPr>
        <w:tc>
          <w:tcPr>
            <w:tcW w:w="1420" w:type="dxa"/>
            <w:vMerge/>
          </w:tcPr>
          <w:p w14:paraId="17536C4D" w14:textId="77777777" w:rsidR="00E8493B" w:rsidRDefault="00E8493B" w:rsidP="0063552B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66E9133" w14:textId="77777777" w:rsidR="00E8493B" w:rsidRPr="002B06F0" w:rsidRDefault="00E8493B" w:rsidP="0063552B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0AC53975" w14:textId="69AE2637" w:rsidR="00E8493B" w:rsidRPr="006C29DC" w:rsidRDefault="00E8493B" w:rsidP="0063552B">
            <w:pPr>
              <w:tabs>
                <w:tab w:val="left" w:pos="283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29DC">
              <w:rPr>
                <w:rFonts w:ascii="Times New Roman" w:hAnsi="Times New Roman" w:cs="Times New Roman"/>
                <w:sz w:val="24"/>
                <w:szCs w:val="24"/>
              </w:rPr>
              <w:t>способностью обеспечивать безопасные условия деятельности (в том числе профессиональной)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B39EE95" w14:textId="77777777" w:rsidR="00E8493B" w:rsidRDefault="00E8493B" w:rsidP="0063552B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DC597B">
      <w:pPr>
        <w:spacing w:after="120" w:line="36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68661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68661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68661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68661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68661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68661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382943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A9A7C" w14:textId="77777777" w:rsidR="00B203FD" w:rsidRDefault="00B203FD" w:rsidP="00D95CB3">
      <w:pPr>
        <w:spacing w:after="0" w:line="240" w:lineRule="auto"/>
      </w:pPr>
      <w:r>
        <w:separator/>
      </w:r>
    </w:p>
  </w:endnote>
  <w:endnote w:type="continuationSeparator" w:id="0">
    <w:p w14:paraId="7B40A396" w14:textId="77777777" w:rsidR="00B203FD" w:rsidRDefault="00B203FD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-Roman">
    <w:altName w:val="MS Gothic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0BC25" w14:textId="77777777" w:rsidR="00B203FD" w:rsidRDefault="00B203FD" w:rsidP="00D95CB3">
      <w:pPr>
        <w:spacing w:after="0" w:line="240" w:lineRule="auto"/>
      </w:pPr>
      <w:r>
        <w:separator/>
      </w:r>
    </w:p>
  </w:footnote>
  <w:footnote w:type="continuationSeparator" w:id="0">
    <w:p w14:paraId="22E677D5" w14:textId="77777777" w:rsidR="00B203FD" w:rsidRDefault="00B203FD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78ED80AE" w:rsidR="00054E55" w:rsidRPr="00D95CB3" w:rsidRDefault="00054E5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E6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D8613B" w14:textId="77777777" w:rsidR="00054E55" w:rsidRDefault="00054E5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752459"/>
      <w:docPartObj>
        <w:docPartGallery w:val="Page Numbers (Top of Page)"/>
        <w:docPartUnique/>
      </w:docPartObj>
    </w:sdtPr>
    <w:sdtEndPr/>
    <w:sdtContent>
      <w:p w14:paraId="3ED5C89D" w14:textId="0D3CF0BA" w:rsidR="00054E55" w:rsidRDefault="00054E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E6A">
          <w:rPr>
            <w:noProof/>
          </w:rPr>
          <w:t>6</w:t>
        </w:r>
        <w:r>
          <w:fldChar w:fldCharType="end"/>
        </w:r>
      </w:p>
    </w:sdtContent>
  </w:sdt>
  <w:p w14:paraId="38133311" w14:textId="27824DCF" w:rsidR="00054E55" w:rsidRPr="00563492" w:rsidRDefault="00054E55" w:rsidP="00B33159">
    <w:pPr>
      <w:pStyle w:val="a8"/>
      <w:jc w:val="center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560F23"/>
    <w:multiLevelType w:val="hybridMultilevel"/>
    <w:tmpl w:val="B7D6314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95D2F"/>
    <w:multiLevelType w:val="hybridMultilevel"/>
    <w:tmpl w:val="6F4C2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595C"/>
    <w:multiLevelType w:val="hybridMultilevel"/>
    <w:tmpl w:val="CBBA480E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42DD1"/>
    <w:multiLevelType w:val="hybridMultilevel"/>
    <w:tmpl w:val="F00A77F6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A1763"/>
    <w:multiLevelType w:val="hybridMultilevel"/>
    <w:tmpl w:val="E4648D40"/>
    <w:lvl w:ilvl="0" w:tplc="0419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D32EF"/>
    <w:multiLevelType w:val="hybridMultilevel"/>
    <w:tmpl w:val="A5C0215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D452F5E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801D8"/>
    <w:multiLevelType w:val="hybridMultilevel"/>
    <w:tmpl w:val="3552D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25F36"/>
    <w:multiLevelType w:val="hybridMultilevel"/>
    <w:tmpl w:val="AE8E34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F24D3"/>
    <w:multiLevelType w:val="hybridMultilevel"/>
    <w:tmpl w:val="27B6E9EA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E246D"/>
    <w:multiLevelType w:val="hybridMultilevel"/>
    <w:tmpl w:val="5D3C2E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058A1"/>
    <w:multiLevelType w:val="hybridMultilevel"/>
    <w:tmpl w:val="DB109D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35CA1"/>
    <w:multiLevelType w:val="hybridMultilevel"/>
    <w:tmpl w:val="90D60C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77DB0"/>
    <w:multiLevelType w:val="hybridMultilevel"/>
    <w:tmpl w:val="8626C640"/>
    <w:lvl w:ilvl="0" w:tplc="3E941FB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06FDB"/>
    <w:multiLevelType w:val="hybridMultilevel"/>
    <w:tmpl w:val="EBB40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609C6"/>
    <w:multiLevelType w:val="hybridMultilevel"/>
    <w:tmpl w:val="4F9C69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408B7"/>
    <w:multiLevelType w:val="hybridMultilevel"/>
    <w:tmpl w:val="F59E483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A54F52"/>
    <w:multiLevelType w:val="hybridMultilevel"/>
    <w:tmpl w:val="7834EA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E105D"/>
    <w:multiLevelType w:val="hybridMultilevel"/>
    <w:tmpl w:val="FC3E7C44"/>
    <w:lvl w:ilvl="0" w:tplc="0419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E4BA8"/>
    <w:multiLevelType w:val="hybridMultilevel"/>
    <w:tmpl w:val="70EA499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AA8191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B35B5"/>
    <w:multiLevelType w:val="hybridMultilevel"/>
    <w:tmpl w:val="690C66A4"/>
    <w:lvl w:ilvl="0" w:tplc="AA203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80158"/>
    <w:multiLevelType w:val="hybridMultilevel"/>
    <w:tmpl w:val="75B64E46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4475F"/>
    <w:multiLevelType w:val="hybridMultilevel"/>
    <w:tmpl w:val="8DBE1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E44AD"/>
    <w:multiLevelType w:val="hybridMultilevel"/>
    <w:tmpl w:val="97B0B1F4"/>
    <w:lvl w:ilvl="0" w:tplc="DD20C4A4">
      <w:start w:val="1"/>
      <w:numFmt w:val="russianUpper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B0C60"/>
    <w:multiLevelType w:val="hybridMultilevel"/>
    <w:tmpl w:val="DEFAAD4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8F4834"/>
    <w:multiLevelType w:val="hybridMultilevel"/>
    <w:tmpl w:val="63926C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37EA8"/>
    <w:multiLevelType w:val="hybridMultilevel"/>
    <w:tmpl w:val="96DE5734"/>
    <w:lvl w:ilvl="0" w:tplc="259AE6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06A0FB2"/>
    <w:multiLevelType w:val="hybridMultilevel"/>
    <w:tmpl w:val="9B8861B2"/>
    <w:lvl w:ilvl="0" w:tplc="0419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5385F"/>
    <w:multiLevelType w:val="hybridMultilevel"/>
    <w:tmpl w:val="A150F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92137"/>
    <w:multiLevelType w:val="hybridMultilevel"/>
    <w:tmpl w:val="003C80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1061A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8224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C24D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620C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2AF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2CF9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DC78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C09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EF0B36"/>
    <w:multiLevelType w:val="hybridMultilevel"/>
    <w:tmpl w:val="D7A8F2FC"/>
    <w:lvl w:ilvl="0" w:tplc="9C4ED166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946E4"/>
    <w:multiLevelType w:val="hybridMultilevel"/>
    <w:tmpl w:val="956A86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E2A53"/>
    <w:multiLevelType w:val="hybridMultilevel"/>
    <w:tmpl w:val="A08CA6EC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E52AC5"/>
    <w:multiLevelType w:val="hybridMultilevel"/>
    <w:tmpl w:val="6F4C2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0592C"/>
    <w:multiLevelType w:val="hybridMultilevel"/>
    <w:tmpl w:val="8C0AC0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D613D"/>
    <w:multiLevelType w:val="hybridMultilevel"/>
    <w:tmpl w:val="418E614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34"/>
  </w:num>
  <w:num w:numId="4">
    <w:abstractNumId w:val="44"/>
  </w:num>
  <w:num w:numId="5">
    <w:abstractNumId w:val="35"/>
  </w:num>
  <w:num w:numId="6">
    <w:abstractNumId w:val="18"/>
  </w:num>
  <w:num w:numId="7">
    <w:abstractNumId w:val="23"/>
  </w:num>
  <w:num w:numId="8">
    <w:abstractNumId w:val="16"/>
  </w:num>
  <w:num w:numId="9">
    <w:abstractNumId w:val="40"/>
  </w:num>
  <w:num w:numId="10">
    <w:abstractNumId w:val="41"/>
  </w:num>
  <w:num w:numId="11">
    <w:abstractNumId w:val="25"/>
  </w:num>
  <w:num w:numId="12">
    <w:abstractNumId w:val="24"/>
  </w:num>
  <w:num w:numId="13">
    <w:abstractNumId w:val="9"/>
  </w:num>
  <w:num w:numId="14">
    <w:abstractNumId w:val="10"/>
  </w:num>
  <w:num w:numId="15">
    <w:abstractNumId w:val="12"/>
  </w:num>
  <w:num w:numId="16">
    <w:abstractNumId w:val="31"/>
  </w:num>
  <w:num w:numId="17">
    <w:abstractNumId w:val="7"/>
  </w:num>
  <w:num w:numId="18">
    <w:abstractNumId w:val="29"/>
  </w:num>
  <w:num w:numId="19">
    <w:abstractNumId w:val="27"/>
  </w:num>
  <w:num w:numId="20">
    <w:abstractNumId w:val="5"/>
  </w:num>
  <w:num w:numId="21">
    <w:abstractNumId w:val="38"/>
  </w:num>
  <w:num w:numId="22">
    <w:abstractNumId w:val="37"/>
  </w:num>
  <w:num w:numId="23">
    <w:abstractNumId w:val="42"/>
  </w:num>
  <w:num w:numId="24">
    <w:abstractNumId w:val="14"/>
  </w:num>
  <w:num w:numId="25">
    <w:abstractNumId w:val="11"/>
  </w:num>
  <w:num w:numId="26">
    <w:abstractNumId w:val="26"/>
  </w:num>
  <w:num w:numId="27">
    <w:abstractNumId w:val="30"/>
  </w:num>
  <w:num w:numId="28">
    <w:abstractNumId w:val="32"/>
  </w:num>
  <w:num w:numId="29">
    <w:abstractNumId w:val="17"/>
  </w:num>
  <w:num w:numId="30">
    <w:abstractNumId w:val="13"/>
  </w:num>
  <w:num w:numId="31">
    <w:abstractNumId w:val="8"/>
  </w:num>
  <w:num w:numId="32">
    <w:abstractNumId w:val="6"/>
  </w:num>
  <w:num w:numId="33">
    <w:abstractNumId w:val="36"/>
  </w:num>
  <w:num w:numId="34">
    <w:abstractNumId w:val="19"/>
  </w:num>
  <w:num w:numId="35">
    <w:abstractNumId w:val="15"/>
  </w:num>
  <w:num w:numId="36">
    <w:abstractNumId w:val="43"/>
  </w:num>
  <w:num w:numId="37">
    <w:abstractNumId w:val="39"/>
  </w:num>
  <w:num w:numId="38">
    <w:abstractNumId w:val="21"/>
  </w:num>
  <w:num w:numId="39">
    <w:abstractNumId w:val="22"/>
  </w:num>
  <w:num w:numId="40">
    <w:abstractNumId w:val="20"/>
  </w:num>
  <w:num w:numId="41">
    <w:abstractNumId w:val="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13F27"/>
    <w:rsid w:val="00014D6E"/>
    <w:rsid w:val="000266D7"/>
    <w:rsid w:val="00026BB4"/>
    <w:rsid w:val="00034C15"/>
    <w:rsid w:val="00054E55"/>
    <w:rsid w:val="00055B31"/>
    <w:rsid w:val="0005710B"/>
    <w:rsid w:val="00057DB4"/>
    <w:rsid w:val="0007452F"/>
    <w:rsid w:val="00083AC3"/>
    <w:rsid w:val="000B1A23"/>
    <w:rsid w:val="000B3997"/>
    <w:rsid w:val="000C5E3D"/>
    <w:rsid w:val="000C78B2"/>
    <w:rsid w:val="000E0B99"/>
    <w:rsid w:val="000E1A21"/>
    <w:rsid w:val="000E5D39"/>
    <w:rsid w:val="000E6EE0"/>
    <w:rsid w:val="000F42F5"/>
    <w:rsid w:val="00101CA2"/>
    <w:rsid w:val="00106E96"/>
    <w:rsid w:val="00113088"/>
    <w:rsid w:val="00116250"/>
    <w:rsid w:val="00122330"/>
    <w:rsid w:val="0012714F"/>
    <w:rsid w:val="00136FC7"/>
    <w:rsid w:val="00142605"/>
    <w:rsid w:val="00143810"/>
    <w:rsid w:val="00146A8C"/>
    <w:rsid w:val="00153DE9"/>
    <w:rsid w:val="0015459F"/>
    <w:rsid w:val="00156575"/>
    <w:rsid w:val="00161BD1"/>
    <w:rsid w:val="00175CB8"/>
    <w:rsid w:val="00176B4F"/>
    <w:rsid w:val="00177AB9"/>
    <w:rsid w:val="00180C7B"/>
    <w:rsid w:val="00183B13"/>
    <w:rsid w:val="00191FF7"/>
    <w:rsid w:val="001961B7"/>
    <w:rsid w:val="001C099A"/>
    <w:rsid w:val="001C2103"/>
    <w:rsid w:val="001C738A"/>
    <w:rsid w:val="001D4487"/>
    <w:rsid w:val="001D4E86"/>
    <w:rsid w:val="001F1A9F"/>
    <w:rsid w:val="00202E02"/>
    <w:rsid w:val="00226D79"/>
    <w:rsid w:val="00231679"/>
    <w:rsid w:val="00232778"/>
    <w:rsid w:val="0024404E"/>
    <w:rsid w:val="00247616"/>
    <w:rsid w:val="00252692"/>
    <w:rsid w:val="0026239A"/>
    <w:rsid w:val="00265168"/>
    <w:rsid w:val="00274E4F"/>
    <w:rsid w:val="00277A7C"/>
    <w:rsid w:val="00282D56"/>
    <w:rsid w:val="0028373F"/>
    <w:rsid w:val="00291620"/>
    <w:rsid w:val="00291EFD"/>
    <w:rsid w:val="002975FB"/>
    <w:rsid w:val="002B06F0"/>
    <w:rsid w:val="002B3B30"/>
    <w:rsid w:val="002B515C"/>
    <w:rsid w:val="002C3279"/>
    <w:rsid w:val="002C494C"/>
    <w:rsid w:val="002E5408"/>
    <w:rsid w:val="002E5E3A"/>
    <w:rsid w:val="002F0CC0"/>
    <w:rsid w:val="002F21BD"/>
    <w:rsid w:val="002F5E5B"/>
    <w:rsid w:val="00314D12"/>
    <w:rsid w:val="0031756B"/>
    <w:rsid w:val="00325405"/>
    <w:rsid w:val="003258F0"/>
    <w:rsid w:val="00337DD0"/>
    <w:rsid w:val="00337F68"/>
    <w:rsid w:val="00347E87"/>
    <w:rsid w:val="00353401"/>
    <w:rsid w:val="00361963"/>
    <w:rsid w:val="00363C1F"/>
    <w:rsid w:val="00363D46"/>
    <w:rsid w:val="003675C9"/>
    <w:rsid w:val="00373020"/>
    <w:rsid w:val="00380FE0"/>
    <w:rsid w:val="00382943"/>
    <w:rsid w:val="0039451D"/>
    <w:rsid w:val="003E3D5E"/>
    <w:rsid w:val="003E4FE8"/>
    <w:rsid w:val="003F09AD"/>
    <w:rsid w:val="003F1513"/>
    <w:rsid w:val="003F3CC9"/>
    <w:rsid w:val="003F7E60"/>
    <w:rsid w:val="00402DB1"/>
    <w:rsid w:val="004031AC"/>
    <w:rsid w:val="0040658C"/>
    <w:rsid w:val="004132DD"/>
    <w:rsid w:val="0042029D"/>
    <w:rsid w:val="00420F6F"/>
    <w:rsid w:val="00436FF9"/>
    <w:rsid w:val="004469FE"/>
    <w:rsid w:val="00447ECC"/>
    <w:rsid w:val="00451A55"/>
    <w:rsid w:val="00454598"/>
    <w:rsid w:val="00462E06"/>
    <w:rsid w:val="00474DE6"/>
    <w:rsid w:val="00490243"/>
    <w:rsid w:val="00493189"/>
    <w:rsid w:val="0049352B"/>
    <w:rsid w:val="004A5C7D"/>
    <w:rsid w:val="004B0151"/>
    <w:rsid w:val="004B0B9D"/>
    <w:rsid w:val="004B3ECB"/>
    <w:rsid w:val="004C0AD3"/>
    <w:rsid w:val="004C5E14"/>
    <w:rsid w:val="004D0580"/>
    <w:rsid w:val="004D48CB"/>
    <w:rsid w:val="004D6CE5"/>
    <w:rsid w:val="004D71B2"/>
    <w:rsid w:val="004F2168"/>
    <w:rsid w:val="004F3F0F"/>
    <w:rsid w:val="004F585E"/>
    <w:rsid w:val="00501FF4"/>
    <w:rsid w:val="00511711"/>
    <w:rsid w:val="005119BD"/>
    <w:rsid w:val="00513B42"/>
    <w:rsid w:val="0051458D"/>
    <w:rsid w:val="0052485E"/>
    <w:rsid w:val="0053437F"/>
    <w:rsid w:val="00536283"/>
    <w:rsid w:val="00545717"/>
    <w:rsid w:val="0055290E"/>
    <w:rsid w:val="00554E6A"/>
    <w:rsid w:val="005577B3"/>
    <w:rsid w:val="00563492"/>
    <w:rsid w:val="00563E30"/>
    <w:rsid w:val="00572DD1"/>
    <w:rsid w:val="00580B6F"/>
    <w:rsid w:val="005814B8"/>
    <w:rsid w:val="00585FFB"/>
    <w:rsid w:val="00592726"/>
    <w:rsid w:val="005A5836"/>
    <w:rsid w:val="005B1638"/>
    <w:rsid w:val="005B3236"/>
    <w:rsid w:val="005B682C"/>
    <w:rsid w:val="005B78F3"/>
    <w:rsid w:val="005C2092"/>
    <w:rsid w:val="005C4FAD"/>
    <w:rsid w:val="005C53E5"/>
    <w:rsid w:val="005C752D"/>
    <w:rsid w:val="005C7A81"/>
    <w:rsid w:val="005D430C"/>
    <w:rsid w:val="005E6DC9"/>
    <w:rsid w:val="005E7EBB"/>
    <w:rsid w:val="005F32CA"/>
    <w:rsid w:val="005F3D74"/>
    <w:rsid w:val="006112FA"/>
    <w:rsid w:val="00612605"/>
    <w:rsid w:val="00613C6B"/>
    <w:rsid w:val="00615AB1"/>
    <w:rsid w:val="00617422"/>
    <w:rsid w:val="006270F8"/>
    <w:rsid w:val="00631C82"/>
    <w:rsid w:val="00635001"/>
    <w:rsid w:val="0063552B"/>
    <w:rsid w:val="00643A99"/>
    <w:rsid w:val="00652569"/>
    <w:rsid w:val="0065460E"/>
    <w:rsid w:val="00655013"/>
    <w:rsid w:val="00661A20"/>
    <w:rsid w:val="00672062"/>
    <w:rsid w:val="00674AAF"/>
    <w:rsid w:val="00686610"/>
    <w:rsid w:val="00686F24"/>
    <w:rsid w:val="00693EC2"/>
    <w:rsid w:val="00697917"/>
    <w:rsid w:val="006B37D5"/>
    <w:rsid w:val="006B3A33"/>
    <w:rsid w:val="006C29DC"/>
    <w:rsid w:val="006E6B20"/>
    <w:rsid w:val="006E7C8C"/>
    <w:rsid w:val="006F1E13"/>
    <w:rsid w:val="006F5126"/>
    <w:rsid w:val="00701183"/>
    <w:rsid w:val="00704DCA"/>
    <w:rsid w:val="00716D05"/>
    <w:rsid w:val="00721F39"/>
    <w:rsid w:val="00723F0D"/>
    <w:rsid w:val="00724ACA"/>
    <w:rsid w:val="00743EC1"/>
    <w:rsid w:val="007472B0"/>
    <w:rsid w:val="00753CCE"/>
    <w:rsid w:val="00754534"/>
    <w:rsid w:val="00755D6A"/>
    <w:rsid w:val="00762FD2"/>
    <w:rsid w:val="0077197C"/>
    <w:rsid w:val="00775A2B"/>
    <w:rsid w:val="00783F14"/>
    <w:rsid w:val="007878A1"/>
    <w:rsid w:val="00790729"/>
    <w:rsid w:val="007B2792"/>
    <w:rsid w:val="007B50D7"/>
    <w:rsid w:val="007B61F5"/>
    <w:rsid w:val="007C115D"/>
    <w:rsid w:val="007D32D2"/>
    <w:rsid w:val="007D625C"/>
    <w:rsid w:val="007D6797"/>
    <w:rsid w:val="007E4190"/>
    <w:rsid w:val="007F2ADD"/>
    <w:rsid w:val="00805390"/>
    <w:rsid w:val="00812989"/>
    <w:rsid w:val="00813CA1"/>
    <w:rsid w:val="00815273"/>
    <w:rsid w:val="008213EF"/>
    <w:rsid w:val="00824AE0"/>
    <w:rsid w:val="00827CFE"/>
    <w:rsid w:val="00832F4C"/>
    <w:rsid w:val="00844734"/>
    <w:rsid w:val="00852020"/>
    <w:rsid w:val="00852D8A"/>
    <w:rsid w:val="00856C2A"/>
    <w:rsid w:val="0086382C"/>
    <w:rsid w:val="00865F11"/>
    <w:rsid w:val="00874F79"/>
    <w:rsid w:val="00875CA5"/>
    <w:rsid w:val="00876A3C"/>
    <w:rsid w:val="008869FE"/>
    <w:rsid w:val="00891C05"/>
    <w:rsid w:val="008973FC"/>
    <w:rsid w:val="008974F7"/>
    <w:rsid w:val="008A653B"/>
    <w:rsid w:val="008A6D55"/>
    <w:rsid w:val="008B2A4E"/>
    <w:rsid w:val="008B32AB"/>
    <w:rsid w:val="008B3667"/>
    <w:rsid w:val="008B6235"/>
    <w:rsid w:val="008B67EF"/>
    <w:rsid w:val="008B773B"/>
    <w:rsid w:val="008C73AC"/>
    <w:rsid w:val="008C7EBC"/>
    <w:rsid w:val="008E080E"/>
    <w:rsid w:val="008E28B6"/>
    <w:rsid w:val="008E65A3"/>
    <w:rsid w:val="008F0DAE"/>
    <w:rsid w:val="008F1E6A"/>
    <w:rsid w:val="008F6492"/>
    <w:rsid w:val="00931302"/>
    <w:rsid w:val="00946C78"/>
    <w:rsid w:val="00952BC7"/>
    <w:rsid w:val="00953805"/>
    <w:rsid w:val="00954CDA"/>
    <w:rsid w:val="0095583F"/>
    <w:rsid w:val="00965A53"/>
    <w:rsid w:val="009661C2"/>
    <w:rsid w:val="00971A85"/>
    <w:rsid w:val="00974C47"/>
    <w:rsid w:val="009778FD"/>
    <w:rsid w:val="0098010E"/>
    <w:rsid w:val="00984D53"/>
    <w:rsid w:val="0098668C"/>
    <w:rsid w:val="00993C3F"/>
    <w:rsid w:val="009A6E2E"/>
    <w:rsid w:val="009A748F"/>
    <w:rsid w:val="009C080F"/>
    <w:rsid w:val="009C34A3"/>
    <w:rsid w:val="009C4CCE"/>
    <w:rsid w:val="009D6BE0"/>
    <w:rsid w:val="009F4A67"/>
    <w:rsid w:val="00A03ACA"/>
    <w:rsid w:val="00A0441D"/>
    <w:rsid w:val="00A151E4"/>
    <w:rsid w:val="00A20D84"/>
    <w:rsid w:val="00A24356"/>
    <w:rsid w:val="00A25D11"/>
    <w:rsid w:val="00A25DB4"/>
    <w:rsid w:val="00A36BF3"/>
    <w:rsid w:val="00A40EDC"/>
    <w:rsid w:val="00A41456"/>
    <w:rsid w:val="00A43591"/>
    <w:rsid w:val="00A63A74"/>
    <w:rsid w:val="00A86A64"/>
    <w:rsid w:val="00A97D43"/>
    <w:rsid w:val="00AA4704"/>
    <w:rsid w:val="00AB536C"/>
    <w:rsid w:val="00AB5E32"/>
    <w:rsid w:val="00AB761D"/>
    <w:rsid w:val="00AC4716"/>
    <w:rsid w:val="00AC5C29"/>
    <w:rsid w:val="00AD47AA"/>
    <w:rsid w:val="00AE7CB4"/>
    <w:rsid w:val="00B028EE"/>
    <w:rsid w:val="00B02CB9"/>
    <w:rsid w:val="00B048F1"/>
    <w:rsid w:val="00B05C13"/>
    <w:rsid w:val="00B072BA"/>
    <w:rsid w:val="00B164EA"/>
    <w:rsid w:val="00B17B81"/>
    <w:rsid w:val="00B203FD"/>
    <w:rsid w:val="00B260CE"/>
    <w:rsid w:val="00B279FE"/>
    <w:rsid w:val="00B33159"/>
    <w:rsid w:val="00B37085"/>
    <w:rsid w:val="00B43548"/>
    <w:rsid w:val="00B4377E"/>
    <w:rsid w:val="00B44689"/>
    <w:rsid w:val="00B44823"/>
    <w:rsid w:val="00B4505F"/>
    <w:rsid w:val="00B51C7A"/>
    <w:rsid w:val="00B53692"/>
    <w:rsid w:val="00B62C09"/>
    <w:rsid w:val="00B66E36"/>
    <w:rsid w:val="00B740D7"/>
    <w:rsid w:val="00B76190"/>
    <w:rsid w:val="00B85FB8"/>
    <w:rsid w:val="00B86724"/>
    <w:rsid w:val="00B90F09"/>
    <w:rsid w:val="00B931DA"/>
    <w:rsid w:val="00B93486"/>
    <w:rsid w:val="00B95CDC"/>
    <w:rsid w:val="00B96624"/>
    <w:rsid w:val="00BA09D5"/>
    <w:rsid w:val="00BA342F"/>
    <w:rsid w:val="00BC7324"/>
    <w:rsid w:val="00BD1C2A"/>
    <w:rsid w:val="00BE2BF8"/>
    <w:rsid w:val="00BE5F06"/>
    <w:rsid w:val="00BF4A64"/>
    <w:rsid w:val="00C04A6C"/>
    <w:rsid w:val="00C10331"/>
    <w:rsid w:val="00C15067"/>
    <w:rsid w:val="00C20218"/>
    <w:rsid w:val="00C21B65"/>
    <w:rsid w:val="00C35213"/>
    <w:rsid w:val="00C410B7"/>
    <w:rsid w:val="00C42001"/>
    <w:rsid w:val="00C47AEF"/>
    <w:rsid w:val="00C50046"/>
    <w:rsid w:val="00C52F50"/>
    <w:rsid w:val="00C723C3"/>
    <w:rsid w:val="00C8163A"/>
    <w:rsid w:val="00C867D1"/>
    <w:rsid w:val="00C9343C"/>
    <w:rsid w:val="00C947E3"/>
    <w:rsid w:val="00CA1AE1"/>
    <w:rsid w:val="00CA1D8E"/>
    <w:rsid w:val="00CA2E30"/>
    <w:rsid w:val="00CA2EF5"/>
    <w:rsid w:val="00CC3882"/>
    <w:rsid w:val="00CC76CC"/>
    <w:rsid w:val="00CE20AD"/>
    <w:rsid w:val="00CE27A0"/>
    <w:rsid w:val="00CE5E53"/>
    <w:rsid w:val="00CE7731"/>
    <w:rsid w:val="00CF7426"/>
    <w:rsid w:val="00D02476"/>
    <w:rsid w:val="00D10629"/>
    <w:rsid w:val="00D14AA7"/>
    <w:rsid w:val="00D1675D"/>
    <w:rsid w:val="00D203A3"/>
    <w:rsid w:val="00D2540E"/>
    <w:rsid w:val="00D34C90"/>
    <w:rsid w:val="00D35F51"/>
    <w:rsid w:val="00D47305"/>
    <w:rsid w:val="00D52E61"/>
    <w:rsid w:val="00D540CA"/>
    <w:rsid w:val="00D66A7E"/>
    <w:rsid w:val="00D7237C"/>
    <w:rsid w:val="00D74A75"/>
    <w:rsid w:val="00D80DCC"/>
    <w:rsid w:val="00D8192A"/>
    <w:rsid w:val="00D86B8E"/>
    <w:rsid w:val="00D95CB3"/>
    <w:rsid w:val="00DA4400"/>
    <w:rsid w:val="00DA520B"/>
    <w:rsid w:val="00DA68FE"/>
    <w:rsid w:val="00DA73D7"/>
    <w:rsid w:val="00DB4B58"/>
    <w:rsid w:val="00DB6783"/>
    <w:rsid w:val="00DC3679"/>
    <w:rsid w:val="00DC597B"/>
    <w:rsid w:val="00DC5BAE"/>
    <w:rsid w:val="00DD34EF"/>
    <w:rsid w:val="00DD7221"/>
    <w:rsid w:val="00DE4E77"/>
    <w:rsid w:val="00DF4FAB"/>
    <w:rsid w:val="00E0131B"/>
    <w:rsid w:val="00E035A2"/>
    <w:rsid w:val="00E15E9E"/>
    <w:rsid w:val="00E1638D"/>
    <w:rsid w:val="00E24DA8"/>
    <w:rsid w:val="00E4696C"/>
    <w:rsid w:val="00E5344B"/>
    <w:rsid w:val="00E54743"/>
    <w:rsid w:val="00E55E4D"/>
    <w:rsid w:val="00E55F11"/>
    <w:rsid w:val="00E6371E"/>
    <w:rsid w:val="00E63A17"/>
    <w:rsid w:val="00E65C33"/>
    <w:rsid w:val="00E67138"/>
    <w:rsid w:val="00E8140E"/>
    <w:rsid w:val="00E8493B"/>
    <w:rsid w:val="00E858DE"/>
    <w:rsid w:val="00E8763A"/>
    <w:rsid w:val="00EA1D5E"/>
    <w:rsid w:val="00EA3F14"/>
    <w:rsid w:val="00EB1339"/>
    <w:rsid w:val="00EC1EC2"/>
    <w:rsid w:val="00EC34C6"/>
    <w:rsid w:val="00EC5534"/>
    <w:rsid w:val="00EC5E9C"/>
    <w:rsid w:val="00ED4B7E"/>
    <w:rsid w:val="00EF0418"/>
    <w:rsid w:val="00EF12A8"/>
    <w:rsid w:val="00EF36F1"/>
    <w:rsid w:val="00F00945"/>
    <w:rsid w:val="00F060D6"/>
    <w:rsid w:val="00F1251A"/>
    <w:rsid w:val="00F12CB7"/>
    <w:rsid w:val="00F21F2E"/>
    <w:rsid w:val="00F26E27"/>
    <w:rsid w:val="00F40CD2"/>
    <w:rsid w:val="00F4318B"/>
    <w:rsid w:val="00F45BFC"/>
    <w:rsid w:val="00F54DEB"/>
    <w:rsid w:val="00F612B4"/>
    <w:rsid w:val="00F63C7A"/>
    <w:rsid w:val="00F64C3F"/>
    <w:rsid w:val="00F72FC1"/>
    <w:rsid w:val="00F81340"/>
    <w:rsid w:val="00F86C38"/>
    <w:rsid w:val="00F86F14"/>
    <w:rsid w:val="00F90126"/>
    <w:rsid w:val="00F93128"/>
    <w:rsid w:val="00FA0B9C"/>
    <w:rsid w:val="00FA6846"/>
    <w:rsid w:val="00FB1C97"/>
    <w:rsid w:val="00FB3FCA"/>
    <w:rsid w:val="00FC3044"/>
    <w:rsid w:val="00FD68D8"/>
    <w:rsid w:val="00FE3511"/>
    <w:rsid w:val="00FE41B1"/>
    <w:rsid w:val="00FE7E6A"/>
    <w:rsid w:val="00FF7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C597B"/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B3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675C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75C9"/>
    <w:rPr>
      <w:rFonts w:ascii="Consolas" w:hAnsi="Consolas" w:cs="Consolas"/>
      <w:sz w:val="20"/>
      <w:szCs w:val="20"/>
    </w:rPr>
  </w:style>
  <w:style w:type="character" w:customStyle="1" w:styleId="10">
    <w:name w:val="Гиперссылка1"/>
    <w:basedOn w:val="a0"/>
    <w:uiPriority w:val="99"/>
    <w:unhideWhenUsed/>
    <w:rsid w:val="003675C9"/>
    <w:rPr>
      <w:color w:val="0563C1"/>
      <w:u w:val="single"/>
    </w:rPr>
  </w:style>
  <w:style w:type="character" w:styleId="af5">
    <w:name w:val="Hyperlink"/>
    <w:basedOn w:val="a0"/>
    <w:uiPriority w:val="99"/>
    <w:semiHidden/>
    <w:unhideWhenUsed/>
    <w:rsid w:val="003675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37BDB-B715-4E53-A217-CB232A5E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26</Pages>
  <Words>6376</Words>
  <Characters>36344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uzkayamv</cp:lastModifiedBy>
  <cp:revision>14</cp:revision>
  <cp:lastPrinted>2024-03-11T15:17:00Z</cp:lastPrinted>
  <dcterms:created xsi:type="dcterms:W3CDTF">2024-03-11T09:28:00Z</dcterms:created>
  <dcterms:modified xsi:type="dcterms:W3CDTF">2024-03-11T15:21:00Z</dcterms:modified>
</cp:coreProperties>
</file>